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056917" w14:textId="77777777" w:rsidR="00351813" w:rsidRPr="00AC1D0A" w:rsidRDefault="003518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E0EFA38" w14:textId="77777777" w:rsidR="00AC1D0A" w:rsidRDefault="00AC1D0A">
      <w:pPr>
        <w:spacing w:before="95"/>
        <w:ind w:left="2780" w:right="-22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Kishan Whitehead</w:t>
      </w:r>
    </w:p>
    <w:p w14:paraId="5487ECF3" w14:textId="77777777" w:rsidR="00AC1D0A" w:rsidRDefault="00AC1D0A">
      <w:pPr>
        <w:spacing w:before="95"/>
        <w:ind w:left="2780" w:right="-22"/>
        <w:jc w:val="center"/>
        <w:rPr>
          <w:rFonts w:asciiTheme="minorHAnsi" w:hAnsiTheme="minorHAnsi" w:cstheme="minorHAnsi"/>
          <w:spacing w:val="8"/>
          <w:w w:val="86"/>
          <w:sz w:val="22"/>
          <w:szCs w:val="22"/>
        </w:rPr>
      </w:pPr>
      <w:r w:rsidRPr="00AC1D0A">
        <w:rPr>
          <w:rFonts w:asciiTheme="minorHAnsi" w:hAnsiTheme="minorHAnsi" w:cstheme="minorHAnsi"/>
          <w:spacing w:val="5"/>
          <w:w w:val="83"/>
          <w:sz w:val="22"/>
          <w:szCs w:val="22"/>
        </w:rPr>
        <w:t>1</w:t>
      </w:r>
      <w:r w:rsidRPr="00AC1D0A">
        <w:rPr>
          <w:rFonts w:asciiTheme="minorHAnsi" w:hAnsiTheme="minorHAnsi" w:cstheme="minorHAnsi"/>
          <w:spacing w:val="6"/>
          <w:w w:val="83"/>
          <w:sz w:val="22"/>
          <w:szCs w:val="22"/>
        </w:rPr>
        <w:t>2</w:t>
      </w:r>
      <w:r w:rsidRPr="00AC1D0A">
        <w:rPr>
          <w:rFonts w:asciiTheme="minorHAnsi" w:hAnsiTheme="minorHAnsi" w:cstheme="minorHAnsi"/>
          <w:w w:val="83"/>
          <w:sz w:val="22"/>
          <w:szCs w:val="22"/>
        </w:rPr>
        <w:t>3</w:t>
      </w:r>
      <w:r w:rsidRPr="00AC1D0A">
        <w:rPr>
          <w:rFonts w:asciiTheme="minorHAnsi" w:hAnsiTheme="minorHAnsi" w:cstheme="minorHAnsi"/>
          <w:spacing w:val="-8"/>
          <w:w w:val="83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-1"/>
          <w:w w:val="83"/>
          <w:sz w:val="22"/>
          <w:szCs w:val="22"/>
        </w:rPr>
        <w:t>M</w:t>
      </w:r>
      <w:r w:rsidRPr="00AC1D0A">
        <w:rPr>
          <w:rFonts w:asciiTheme="minorHAnsi" w:hAnsiTheme="minorHAnsi" w:cstheme="minorHAnsi"/>
          <w:spacing w:val="-2"/>
          <w:w w:val="83"/>
          <w:sz w:val="22"/>
          <w:szCs w:val="22"/>
        </w:rPr>
        <w:t>a</w:t>
      </w:r>
      <w:r w:rsidRPr="00AC1D0A">
        <w:rPr>
          <w:rFonts w:asciiTheme="minorHAnsi" w:hAnsiTheme="minorHAnsi" w:cstheme="minorHAnsi"/>
          <w:spacing w:val="2"/>
          <w:w w:val="83"/>
          <w:sz w:val="22"/>
          <w:szCs w:val="22"/>
        </w:rPr>
        <w:t>i</w:t>
      </w:r>
      <w:r w:rsidRPr="00AC1D0A">
        <w:rPr>
          <w:rFonts w:asciiTheme="minorHAnsi" w:hAnsiTheme="minorHAnsi" w:cstheme="minorHAnsi"/>
          <w:w w:val="83"/>
          <w:sz w:val="22"/>
          <w:szCs w:val="22"/>
        </w:rPr>
        <w:t>n</w:t>
      </w:r>
      <w:r w:rsidRPr="00AC1D0A">
        <w:rPr>
          <w:rFonts w:asciiTheme="minorHAnsi" w:hAnsiTheme="minorHAnsi" w:cstheme="minorHAnsi"/>
          <w:spacing w:val="15"/>
          <w:w w:val="83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5"/>
          <w:w w:val="75"/>
          <w:sz w:val="22"/>
          <w:szCs w:val="22"/>
        </w:rPr>
        <w:t>S</w:t>
      </w:r>
      <w:r w:rsidRPr="00AC1D0A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AC1D0A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AC1D0A">
        <w:rPr>
          <w:rFonts w:asciiTheme="minorHAnsi" w:hAnsiTheme="minorHAnsi" w:cstheme="minorHAnsi"/>
          <w:spacing w:val="-4"/>
          <w:w w:val="91"/>
          <w:sz w:val="22"/>
          <w:szCs w:val="22"/>
        </w:rPr>
        <w:t>ee</w:t>
      </w:r>
      <w:r w:rsidRPr="00AC1D0A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AC1D0A">
        <w:rPr>
          <w:rFonts w:asciiTheme="minorHAnsi" w:hAnsiTheme="minorHAnsi" w:cstheme="minorHAnsi"/>
          <w:w w:val="80"/>
          <w:sz w:val="22"/>
          <w:szCs w:val="22"/>
        </w:rPr>
        <w:t>,</w:t>
      </w:r>
      <w:r w:rsidRPr="00AC1D0A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4"/>
          <w:w w:val="86"/>
          <w:sz w:val="22"/>
          <w:szCs w:val="22"/>
        </w:rPr>
        <w:t>S</w:t>
      </w:r>
      <w:r w:rsidRPr="00AC1D0A">
        <w:rPr>
          <w:rFonts w:asciiTheme="minorHAnsi" w:hAnsiTheme="minorHAnsi" w:cstheme="minorHAnsi"/>
          <w:spacing w:val="-3"/>
          <w:w w:val="86"/>
          <w:sz w:val="22"/>
          <w:szCs w:val="22"/>
        </w:rPr>
        <w:t>a</w:t>
      </w:r>
      <w:r w:rsidRPr="00AC1D0A">
        <w:rPr>
          <w:rFonts w:asciiTheme="minorHAnsi" w:hAnsiTheme="minorHAnsi" w:cstheme="minorHAnsi"/>
          <w:w w:val="86"/>
          <w:sz w:val="22"/>
          <w:szCs w:val="22"/>
        </w:rPr>
        <w:t>n</w:t>
      </w:r>
      <w:r w:rsidRPr="00AC1D0A">
        <w:rPr>
          <w:rFonts w:asciiTheme="minorHAnsi" w:hAnsiTheme="minorHAnsi" w:cstheme="minorHAnsi"/>
          <w:spacing w:val="3"/>
          <w:w w:val="86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4"/>
          <w:w w:val="86"/>
          <w:sz w:val="22"/>
          <w:szCs w:val="22"/>
        </w:rPr>
        <w:t>F</w:t>
      </w:r>
      <w:r w:rsidRPr="00AC1D0A">
        <w:rPr>
          <w:rFonts w:asciiTheme="minorHAnsi" w:hAnsiTheme="minorHAnsi" w:cstheme="minorHAnsi"/>
          <w:spacing w:val="5"/>
          <w:w w:val="86"/>
          <w:sz w:val="22"/>
          <w:szCs w:val="22"/>
        </w:rPr>
        <w:t>r</w:t>
      </w:r>
      <w:r w:rsidRPr="00AC1D0A">
        <w:rPr>
          <w:rFonts w:asciiTheme="minorHAnsi" w:hAnsiTheme="minorHAnsi" w:cstheme="minorHAnsi"/>
          <w:spacing w:val="-3"/>
          <w:w w:val="86"/>
          <w:sz w:val="22"/>
          <w:szCs w:val="22"/>
        </w:rPr>
        <w:t>a</w:t>
      </w:r>
      <w:r w:rsidRPr="00AC1D0A">
        <w:rPr>
          <w:rFonts w:asciiTheme="minorHAnsi" w:hAnsiTheme="minorHAnsi" w:cstheme="minorHAnsi"/>
          <w:spacing w:val="4"/>
          <w:w w:val="86"/>
          <w:sz w:val="22"/>
          <w:szCs w:val="22"/>
        </w:rPr>
        <w:t>n</w:t>
      </w:r>
      <w:r w:rsidRPr="00AC1D0A">
        <w:rPr>
          <w:rFonts w:asciiTheme="minorHAnsi" w:hAnsiTheme="minorHAnsi" w:cstheme="minorHAnsi"/>
          <w:w w:val="86"/>
          <w:sz w:val="22"/>
          <w:szCs w:val="22"/>
        </w:rPr>
        <w:t>c</w:t>
      </w:r>
      <w:r w:rsidRPr="00AC1D0A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AC1D0A">
        <w:rPr>
          <w:rFonts w:asciiTheme="minorHAnsi" w:hAnsiTheme="minorHAnsi" w:cstheme="minorHAnsi"/>
          <w:spacing w:val="-3"/>
          <w:w w:val="86"/>
          <w:sz w:val="22"/>
          <w:szCs w:val="22"/>
        </w:rPr>
        <w:t>s</w:t>
      </w:r>
      <w:r w:rsidRPr="00AC1D0A">
        <w:rPr>
          <w:rFonts w:asciiTheme="minorHAnsi" w:hAnsiTheme="minorHAnsi" w:cstheme="minorHAnsi"/>
          <w:w w:val="86"/>
          <w:sz w:val="22"/>
          <w:szCs w:val="22"/>
        </w:rPr>
        <w:t>c</w:t>
      </w:r>
      <w:r w:rsidRPr="00AC1D0A">
        <w:rPr>
          <w:rFonts w:asciiTheme="minorHAnsi" w:hAnsiTheme="minorHAnsi" w:cstheme="minorHAnsi"/>
          <w:spacing w:val="1"/>
          <w:w w:val="86"/>
          <w:sz w:val="22"/>
          <w:szCs w:val="22"/>
        </w:rPr>
        <w:t>o</w:t>
      </w:r>
      <w:r w:rsidRPr="00AC1D0A">
        <w:rPr>
          <w:rFonts w:asciiTheme="minorHAnsi" w:hAnsiTheme="minorHAnsi" w:cstheme="minorHAnsi"/>
          <w:w w:val="86"/>
          <w:sz w:val="22"/>
          <w:szCs w:val="22"/>
        </w:rPr>
        <w:t>,</w:t>
      </w:r>
      <w:r w:rsidRPr="00AC1D0A">
        <w:rPr>
          <w:rFonts w:asciiTheme="minorHAnsi" w:hAnsiTheme="minorHAnsi" w:cstheme="minorHAnsi"/>
          <w:spacing w:val="8"/>
          <w:w w:val="86"/>
          <w:sz w:val="22"/>
          <w:szCs w:val="22"/>
        </w:rPr>
        <w:t xml:space="preserve"> </w:t>
      </w:r>
    </w:p>
    <w:p w14:paraId="2B7228E2" w14:textId="0FA1FD87" w:rsidR="00351813" w:rsidRPr="00AC1D0A" w:rsidRDefault="00AC1D0A">
      <w:pPr>
        <w:spacing w:before="95"/>
        <w:ind w:left="2780" w:right="-22"/>
        <w:jc w:val="center"/>
        <w:rPr>
          <w:rFonts w:asciiTheme="minorHAnsi" w:hAnsiTheme="minorHAnsi" w:cstheme="minorHAnsi"/>
          <w:sz w:val="22"/>
          <w:szCs w:val="22"/>
        </w:rPr>
      </w:pPr>
      <w:r w:rsidRPr="00AC1D0A">
        <w:rPr>
          <w:rFonts w:asciiTheme="minorHAnsi" w:hAnsiTheme="minorHAnsi" w:cstheme="minorHAnsi"/>
          <w:spacing w:val="5"/>
          <w:w w:val="71"/>
          <w:sz w:val="22"/>
          <w:szCs w:val="22"/>
        </w:rPr>
        <w:t>C</w:t>
      </w:r>
      <w:r w:rsidRPr="00AC1D0A">
        <w:rPr>
          <w:rFonts w:asciiTheme="minorHAnsi" w:hAnsiTheme="minorHAnsi" w:cstheme="minorHAnsi"/>
          <w:w w:val="71"/>
          <w:sz w:val="22"/>
          <w:szCs w:val="22"/>
        </w:rPr>
        <w:t>A</w:t>
      </w:r>
      <w:r w:rsidRPr="00AC1D0A">
        <w:rPr>
          <w:rFonts w:asciiTheme="minorHAnsi" w:hAnsiTheme="minorHAnsi" w:cstheme="minorHAnsi"/>
          <w:spacing w:val="3"/>
          <w:w w:val="71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6"/>
          <w:w w:val="82"/>
          <w:sz w:val="22"/>
          <w:szCs w:val="22"/>
        </w:rPr>
        <w:t>941</w:t>
      </w:r>
      <w:r w:rsidRPr="00AC1D0A">
        <w:rPr>
          <w:rFonts w:asciiTheme="minorHAnsi" w:hAnsiTheme="minorHAnsi" w:cstheme="minorHAnsi"/>
          <w:spacing w:val="7"/>
          <w:w w:val="82"/>
          <w:sz w:val="22"/>
          <w:szCs w:val="22"/>
        </w:rPr>
        <w:t>2</w:t>
      </w:r>
      <w:r w:rsidRPr="00AC1D0A">
        <w:rPr>
          <w:rFonts w:asciiTheme="minorHAnsi" w:hAnsiTheme="minorHAnsi" w:cstheme="minorHAnsi"/>
          <w:w w:val="82"/>
          <w:sz w:val="22"/>
          <w:szCs w:val="22"/>
        </w:rPr>
        <w:t>2</w:t>
      </w:r>
    </w:p>
    <w:p w14:paraId="55971F6C" w14:textId="7DB42B76" w:rsidR="00351813" w:rsidRPr="00AC1D0A" w:rsidRDefault="00AC1D0A">
      <w:pPr>
        <w:spacing w:before="12" w:line="253" w:lineRule="auto"/>
        <w:ind w:left="2798" w:right="-16"/>
        <w:jc w:val="center"/>
        <w:rPr>
          <w:rFonts w:asciiTheme="minorHAnsi" w:hAnsiTheme="minorHAnsi" w:cstheme="minorHAnsi"/>
          <w:sz w:val="22"/>
          <w:szCs w:val="22"/>
        </w:rPr>
      </w:pPr>
      <w:r w:rsidRPr="00AC1D0A">
        <w:rPr>
          <w:rFonts w:asciiTheme="minorHAnsi" w:hAnsiTheme="minorHAnsi" w:cstheme="minorHAnsi"/>
          <w:w w:val="83"/>
          <w:sz w:val="22"/>
          <w:szCs w:val="22"/>
        </w:rPr>
        <w:t>H</w:t>
      </w:r>
      <w:r w:rsidRPr="00AC1D0A">
        <w:rPr>
          <w:rFonts w:asciiTheme="minorHAnsi" w:hAnsiTheme="minorHAnsi" w:cstheme="minorHAnsi"/>
          <w:spacing w:val="1"/>
          <w:w w:val="83"/>
          <w:sz w:val="22"/>
          <w:szCs w:val="22"/>
        </w:rPr>
        <w:t>o</w:t>
      </w:r>
      <w:r w:rsidRPr="00AC1D0A">
        <w:rPr>
          <w:rFonts w:asciiTheme="minorHAnsi" w:hAnsiTheme="minorHAnsi" w:cstheme="minorHAnsi"/>
          <w:w w:val="83"/>
          <w:sz w:val="22"/>
          <w:szCs w:val="22"/>
        </w:rPr>
        <w:t>m</w:t>
      </w:r>
      <w:r w:rsidRPr="00AC1D0A">
        <w:rPr>
          <w:rFonts w:asciiTheme="minorHAnsi" w:hAnsiTheme="minorHAnsi" w:cstheme="minorHAnsi"/>
          <w:spacing w:val="-3"/>
          <w:w w:val="83"/>
          <w:sz w:val="22"/>
          <w:szCs w:val="22"/>
        </w:rPr>
        <w:t>e</w:t>
      </w:r>
      <w:r w:rsidRPr="00AC1D0A">
        <w:rPr>
          <w:rFonts w:asciiTheme="minorHAnsi" w:hAnsiTheme="minorHAnsi" w:cstheme="minorHAnsi"/>
          <w:w w:val="83"/>
          <w:sz w:val="22"/>
          <w:szCs w:val="22"/>
        </w:rPr>
        <w:t>:</w:t>
      </w:r>
      <w:r w:rsidRPr="00AC1D0A">
        <w:rPr>
          <w:rFonts w:asciiTheme="minorHAnsi" w:hAnsiTheme="minorHAnsi" w:cstheme="minorHAnsi"/>
          <w:spacing w:val="5"/>
          <w:w w:val="83"/>
          <w:sz w:val="22"/>
          <w:szCs w:val="22"/>
        </w:rPr>
        <w:t xml:space="preserve"> 000</w:t>
      </w:r>
      <w:r w:rsidRPr="00AC1D0A">
        <w:rPr>
          <w:rFonts w:asciiTheme="minorHAnsi" w:hAnsiTheme="minorHAnsi" w:cstheme="minorHAnsi"/>
          <w:spacing w:val="3"/>
          <w:w w:val="83"/>
          <w:sz w:val="22"/>
          <w:szCs w:val="22"/>
        </w:rPr>
        <w:t>-</w:t>
      </w:r>
      <w:r w:rsidRPr="00AC1D0A">
        <w:rPr>
          <w:rFonts w:asciiTheme="minorHAnsi" w:hAnsiTheme="minorHAnsi" w:cstheme="minorHAnsi"/>
          <w:spacing w:val="5"/>
          <w:w w:val="83"/>
          <w:sz w:val="22"/>
          <w:szCs w:val="22"/>
        </w:rPr>
        <w:t>000</w:t>
      </w:r>
      <w:r w:rsidRPr="00AC1D0A">
        <w:rPr>
          <w:rFonts w:asciiTheme="minorHAnsi" w:hAnsiTheme="minorHAnsi" w:cstheme="minorHAnsi"/>
          <w:spacing w:val="3"/>
          <w:w w:val="83"/>
          <w:sz w:val="22"/>
          <w:szCs w:val="22"/>
        </w:rPr>
        <w:t>-</w:t>
      </w:r>
      <w:r w:rsidRPr="00AC1D0A">
        <w:rPr>
          <w:rFonts w:asciiTheme="minorHAnsi" w:hAnsiTheme="minorHAnsi" w:cstheme="minorHAnsi"/>
          <w:spacing w:val="5"/>
          <w:w w:val="83"/>
          <w:sz w:val="22"/>
          <w:szCs w:val="22"/>
        </w:rPr>
        <w:t>000</w:t>
      </w:r>
      <w:r w:rsidRPr="00AC1D0A">
        <w:rPr>
          <w:rFonts w:asciiTheme="minorHAnsi" w:hAnsiTheme="minorHAnsi" w:cstheme="minorHAnsi"/>
          <w:w w:val="83"/>
          <w:sz w:val="22"/>
          <w:szCs w:val="22"/>
        </w:rPr>
        <w:t>0</w:t>
      </w:r>
      <w:r w:rsidRPr="00AC1D0A">
        <w:rPr>
          <w:rFonts w:asciiTheme="minorHAnsi" w:hAnsiTheme="minorHAnsi" w:cstheme="minorHAnsi"/>
          <w:spacing w:val="11"/>
          <w:w w:val="83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z w:val="22"/>
          <w:szCs w:val="22"/>
        </w:rPr>
        <w:t>|</w:t>
      </w:r>
      <w:r w:rsidRPr="00AC1D0A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6"/>
          <w:w w:val="80"/>
          <w:sz w:val="22"/>
          <w:szCs w:val="22"/>
        </w:rPr>
        <w:t>C</w:t>
      </w:r>
      <w:r w:rsidRPr="00AC1D0A">
        <w:rPr>
          <w:rFonts w:asciiTheme="minorHAnsi" w:hAnsiTheme="minorHAnsi" w:cstheme="minorHAnsi"/>
          <w:spacing w:val="-3"/>
          <w:w w:val="80"/>
          <w:sz w:val="22"/>
          <w:szCs w:val="22"/>
        </w:rPr>
        <w:t>e</w:t>
      </w:r>
      <w:r w:rsidRPr="00AC1D0A">
        <w:rPr>
          <w:rFonts w:asciiTheme="minorHAnsi" w:hAnsiTheme="minorHAnsi" w:cstheme="minorHAnsi"/>
          <w:spacing w:val="2"/>
          <w:w w:val="80"/>
          <w:sz w:val="22"/>
          <w:szCs w:val="22"/>
        </w:rPr>
        <w:t>ll</w:t>
      </w:r>
      <w:r w:rsidRPr="00AC1D0A">
        <w:rPr>
          <w:rFonts w:asciiTheme="minorHAnsi" w:hAnsiTheme="minorHAnsi" w:cstheme="minorHAnsi"/>
          <w:w w:val="80"/>
          <w:sz w:val="22"/>
          <w:szCs w:val="22"/>
        </w:rPr>
        <w:t>:</w:t>
      </w:r>
      <w:r w:rsidRPr="00AC1D0A">
        <w:rPr>
          <w:rFonts w:asciiTheme="minorHAnsi" w:hAnsiTheme="minorHAnsi" w:cstheme="minorHAnsi"/>
          <w:spacing w:val="-2"/>
          <w:w w:val="80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6"/>
          <w:w w:val="82"/>
          <w:sz w:val="22"/>
          <w:szCs w:val="22"/>
        </w:rPr>
        <w:t>000</w:t>
      </w:r>
      <w:r w:rsidRPr="00AC1D0A">
        <w:rPr>
          <w:rFonts w:asciiTheme="minorHAnsi" w:hAnsiTheme="minorHAnsi" w:cstheme="minorHAnsi"/>
          <w:spacing w:val="4"/>
          <w:w w:val="88"/>
          <w:sz w:val="22"/>
          <w:szCs w:val="22"/>
        </w:rPr>
        <w:t>-</w:t>
      </w:r>
      <w:r w:rsidRPr="00AC1D0A">
        <w:rPr>
          <w:rFonts w:asciiTheme="minorHAnsi" w:hAnsiTheme="minorHAnsi" w:cstheme="minorHAnsi"/>
          <w:spacing w:val="6"/>
          <w:w w:val="82"/>
          <w:sz w:val="22"/>
          <w:szCs w:val="22"/>
        </w:rPr>
        <w:t>000</w:t>
      </w:r>
      <w:r w:rsidRPr="00AC1D0A">
        <w:rPr>
          <w:rFonts w:asciiTheme="minorHAnsi" w:hAnsiTheme="minorHAnsi" w:cstheme="minorHAnsi"/>
          <w:spacing w:val="4"/>
          <w:w w:val="88"/>
          <w:sz w:val="22"/>
          <w:szCs w:val="22"/>
        </w:rPr>
        <w:t>-</w:t>
      </w:r>
      <w:r w:rsidRPr="00AC1D0A">
        <w:rPr>
          <w:rFonts w:asciiTheme="minorHAnsi" w:hAnsiTheme="minorHAnsi" w:cstheme="minorHAnsi"/>
          <w:spacing w:val="6"/>
          <w:w w:val="82"/>
          <w:sz w:val="22"/>
          <w:szCs w:val="22"/>
        </w:rPr>
        <w:t>000</w:t>
      </w:r>
      <w:r w:rsidRPr="00AC1D0A">
        <w:rPr>
          <w:rFonts w:asciiTheme="minorHAnsi" w:hAnsiTheme="minorHAnsi" w:cstheme="minorHAnsi"/>
          <w:w w:val="82"/>
          <w:sz w:val="22"/>
          <w:szCs w:val="22"/>
        </w:rPr>
        <w:t xml:space="preserve">0 </w:t>
      </w:r>
      <w:hyperlink r:id="rId5" w:history="1">
        <w:r w:rsidRPr="00C85E40">
          <w:rPr>
            <w:rStyle w:val="Hyperlink"/>
            <w:rFonts w:asciiTheme="minorHAnsi" w:hAnsiTheme="minorHAnsi" w:cstheme="minorHAnsi"/>
            <w:spacing w:val="-4"/>
            <w:w w:val="91"/>
            <w:sz w:val="22"/>
            <w:szCs w:val="22"/>
          </w:rPr>
          <w:t>kishan@gmail.com</w:t>
        </w:r>
      </w:hyperlink>
    </w:p>
    <w:p w14:paraId="219D4A5A" w14:textId="35956FC4" w:rsidR="00351813" w:rsidRPr="00AC1D0A" w:rsidRDefault="00AC1D0A">
      <w:pPr>
        <w:spacing w:before="97"/>
        <w:rPr>
          <w:rFonts w:asciiTheme="minorHAnsi" w:eastAsia="Tahoma" w:hAnsiTheme="minorHAnsi" w:cstheme="minorHAnsi"/>
          <w:sz w:val="22"/>
          <w:szCs w:val="22"/>
        </w:rPr>
        <w:sectPr w:rsidR="00351813" w:rsidRPr="00AC1D0A">
          <w:pgSz w:w="11900" w:h="16840"/>
          <w:pgMar w:top="1320" w:right="1680" w:bottom="280" w:left="1680" w:header="720" w:footer="720" w:gutter="0"/>
          <w:cols w:num="2" w:space="720" w:equalWidth="0">
            <w:col w:w="5526" w:space="916"/>
            <w:col w:w="2098"/>
          </w:cols>
        </w:sectPr>
      </w:pPr>
      <w:r w:rsidRPr="00AC1D0A">
        <w:rPr>
          <w:rFonts w:asciiTheme="minorHAnsi" w:hAnsiTheme="minorHAnsi" w:cstheme="minorHAnsi"/>
          <w:sz w:val="22"/>
          <w:szCs w:val="22"/>
        </w:rPr>
        <w:br w:type="column"/>
      </w:r>
      <w:r w:rsidRPr="00AC1D0A">
        <w:rPr>
          <w:rFonts w:asciiTheme="minorHAnsi" w:eastAsia="Tahoma" w:hAnsiTheme="minorHAnsi" w:cstheme="minorHAnsi"/>
          <w:sz w:val="22"/>
          <w:szCs w:val="22"/>
        </w:rPr>
        <w:t xml:space="preserve"> </w:t>
      </w:r>
    </w:p>
    <w:p w14:paraId="2A3A298D" w14:textId="77777777" w:rsidR="00351813" w:rsidRPr="00AC1D0A" w:rsidRDefault="00351813">
      <w:pPr>
        <w:spacing w:before="10" w:line="100" w:lineRule="exact"/>
        <w:rPr>
          <w:rFonts w:asciiTheme="minorHAnsi" w:hAnsiTheme="minorHAnsi" w:cstheme="minorHAnsi"/>
          <w:sz w:val="22"/>
          <w:szCs w:val="22"/>
        </w:rPr>
      </w:pPr>
    </w:p>
    <w:p w14:paraId="1458CB4F" w14:textId="77777777" w:rsidR="00351813" w:rsidRPr="00AC1D0A" w:rsidRDefault="003518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D7C5B4F" w14:textId="77777777" w:rsidR="00351813" w:rsidRPr="00AC1D0A" w:rsidRDefault="00AC1D0A">
      <w:pPr>
        <w:spacing w:before="10"/>
        <w:ind w:left="142"/>
        <w:rPr>
          <w:rFonts w:asciiTheme="minorHAnsi" w:eastAsia="Tahoma" w:hAnsiTheme="minorHAnsi" w:cstheme="minorHAnsi"/>
          <w:sz w:val="22"/>
          <w:szCs w:val="22"/>
        </w:rPr>
      </w:pPr>
      <w:r w:rsidRPr="00AC1D0A">
        <w:rPr>
          <w:rFonts w:asciiTheme="minorHAnsi" w:eastAsia="Tahoma" w:hAnsiTheme="minorHAnsi" w:cstheme="minorHAnsi"/>
          <w:spacing w:val="-4"/>
          <w:w w:val="96"/>
          <w:sz w:val="22"/>
          <w:szCs w:val="22"/>
        </w:rPr>
        <w:t>P</w:t>
      </w:r>
      <w:r w:rsidRPr="00AC1D0A">
        <w:rPr>
          <w:rFonts w:asciiTheme="minorHAnsi" w:eastAsia="Tahoma" w:hAnsiTheme="minorHAnsi" w:cstheme="minorHAnsi"/>
          <w:spacing w:val="-6"/>
          <w:w w:val="96"/>
          <w:sz w:val="22"/>
          <w:szCs w:val="22"/>
        </w:rPr>
        <w:t>r</w:t>
      </w:r>
      <w:r w:rsidRPr="00AC1D0A">
        <w:rPr>
          <w:rFonts w:asciiTheme="minorHAnsi" w:eastAsia="Tahoma" w:hAnsiTheme="minorHAnsi" w:cstheme="minorHAnsi"/>
          <w:spacing w:val="4"/>
          <w:w w:val="96"/>
          <w:sz w:val="22"/>
          <w:szCs w:val="22"/>
        </w:rPr>
        <w:t>o</w:t>
      </w:r>
      <w:r w:rsidRPr="00AC1D0A">
        <w:rPr>
          <w:rFonts w:asciiTheme="minorHAnsi" w:eastAsia="Tahoma" w:hAnsiTheme="minorHAnsi" w:cstheme="minorHAnsi"/>
          <w:spacing w:val="5"/>
          <w:w w:val="96"/>
          <w:sz w:val="22"/>
          <w:szCs w:val="22"/>
        </w:rPr>
        <w:t>f</w:t>
      </w:r>
      <w:r w:rsidRPr="00AC1D0A">
        <w:rPr>
          <w:rFonts w:asciiTheme="minorHAnsi" w:eastAsia="Tahoma" w:hAnsiTheme="minorHAnsi" w:cstheme="minorHAnsi"/>
          <w:spacing w:val="-3"/>
          <w:w w:val="96"/>
          <w:sz w:val="22"/>
          <w:szCs w:val="22"/>
        </w:rPr>
        <w:t>e</w:t>
      </w:r>
      <w:r w:rsidRPr="00AC1D0A">
        <w:rPr>
          <w:rFonts w:asciiTheme="minorHAnsi" w:eastAsia="Tahoma" w:hAnsiTheme="minorHAnsi" w:cstheme="minorHAnsi"/>
          <w:spacing w:val="1"/>
          <w:w w:val="96"/>
          <w:sz w:val="22"/>
          <w:szCs w:val="22"/>
        </w:rPr>
        <w:t>ss</w:t>
      </w:r>
      <w:r w:rsidRPr="00AC1D0A">
        <w:rPr>
          <w:rFonts w:asciiTheme="minorHAnsi" w:eastAsia="Tahoma" w:hAnsiTheme="minorHAnsi" w:cstheme="minorHAnsi"/>
          <w:spacing w:val="-2"/>
          <w:w w:val="96"/>
          <w:sz w:val="22"/>
          <w:szCs w:val="22"/>
        </w:rPr>
        <w:t>i</w:t>
      </w:r>
      <w:r w:rsidRPr="00AC1D0A">
        <w:rPr>
          <w:rFonts w:asciiTheme="minorHAnsi" w:eastAsia="Tahoma" w:hAnsiTheme="minorHAnsi" w:cstheme="minorHAnsi"/>
          <w:spacing w:val="4"/>
          <w:w w:val="96"/>
          <w:sz w:val="22"/>
          <w:szCs w:val="22"/>
        </w:rPr>
        <w:t>o</w:t>
      </w:r>
      <w:r w:rsidRPr="00AC1D0A">
        <w:rPr>
          <w:rFonts w:asciiTheme="minorHAnsi" w:eastAsia="Tahoma" w:hAnsiTheme="minorHAnsi" w:cstheme="minorHAnsi"/>
          <w:spacing w:val="-1"/>
          <w:w w:val="96"/>
          <w:sz w:val="22"/>
          <w:szCs w:val="22"/>
        </w:rPr>
        <w:t>n</w:t>
      </w:r>
      <w:r w:rsidRPr="00AC1D0A">
        <w:rPr>
          <w:rFonts w:asciiTheme="minorHAnsi" w:eastAsia="Tahoma" w:hAnsiTheme="minorHAnsi" w:cstheme="minorHAnsi"/>
          <w:spacing w:val="-4"/>
          <w:w w:val="96"/>
          <w:sz w:val="22"/>
          <w:szCs w:val="22"/>
        </w:rPr>
        <w:t>a</w:t>
      </w:r>
      <w:r w:rsidRPr="00AC1D0A">
        <w:rPr>
          <w:rFonts w:asciiTheme="minorHAnsi" w:eastAsia="Tahoma" w:hAnsiTheme="minorHAnsi" w:cstheme="minorHAnsi"/>
          <w:w w:val="96"/>
          <w:sz w:val="22"/>
          <w:szCs w:val="22"/>
        </w:rPr>
        <w:t>l</w:t>
      </w:r>
      <w:r w:rsidRPr="00AC1D0A">
        <w:rPr>
          <w:rFonts w:asciiTheme="minorHAnsi" w:eastAsia="Tahoma" w:hAnsiTheme="minorHAnsi" w:cstheme="minorHAnsi"/>
          <w:spacing w:val="-10"/>
          <w:w w:val="96"/>
          <w:sz w:val="22"/>
          <w:szCs w:val="22"/>
        </w:rPr>
        <w:t xml:space="preserve"> </w:t>
      </w:r>
      <w:r w:rsidRPr="00AC1D0A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AC1D0A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AC1D0A">
        <w:rPr>
          <w:rFonts w:asciiTheme="minorHAnsi" w:eastAsia="Tahoma" w:hAnsiTheme="minorHAnsi" w:cstheme="minorHAnsi"/>
          <w:spacing w:val="-5"/>
          <w:sz w:val="22"/>
          <w:szCs w:val="22"/>
        </w:rPr>
        <w:t>mm</w:t>
      </w:r>
      <w:r w:rsidRPr="00AC1D0A">
        <w:rPr>
          <w:rFonts w:asciiTheme="minorHAnsi" w:eastAsia="Tahoma" w:hAnsiTheme="minorHAnsi" w:cstheme="minorHAnsi"/>
          <w:spacing w:val="-4"/>
          <w:sz w:val="22"/>
          <w:szCs w:val="22"/>
        </w:rPr>
        <w:t>a</w:t>
      </w:r>
      <w:r w:rsidRPr="00AC1D0A">
        <w:rPr>
          <w:rFonts w:asciiTheme="minorHAnsi" w:eastAsia="Tahoma" w:hAnsiTheme="minorHAnsi" w:cstheme="minorHAnsi"/>
          <w:spacing w:val="-6"/>
          <w:sz w:val="22"/>
          <w:szCs w:val="22"/>
        </w:rPr>
        <w:t>r</w:t>
      </w:r>
      <w:r w:rsidRPr="00AC1D0A">
        <w:rPr>
          <w:rFonts w:asciiTheme="minorHAnsi" w:eastAsia="Tahoma" w:hAnsiTheme="minorHAnsi" w:cstheme="minorHAnsi"/>
          <w:sz w:val="22"/>
          <w:szCs w:val="22"/>
        </w:rPr>
        <w:t>y</w:t>
      </w:r>
    </w:p>
    <w:p w14:paraId="16C7B5BA" w14:textId="77777777" w:rsidR="00351813" w:rsidRPr="00AC1D0A" w:rsidRDefault="00AC1D0A">
      <w:pPr>
        <w:spacing w:before="35" w:line="253" w:lineRule="auto"/>
        <w:ind w:left="142" w:right="661"/>
        <w:rPr>
          <w:rFonts w:asciiTheme="minorHAnsi" w:hAnsiTheme="minorHAnsi" w:cstheme="minorHAnsi"/>
          <w:sz w:val="22"/>
          <w:szCs w:val="22"/>
        </w:rPr>
      </w:pPr>
      <w:r w:rsidRPr="00AC1D0A">
        <w:rPr>
          <w:rFonts w:asciiTheme="minorHAnsi" w:hAnsiTheme="minorHAnsi" w:cstheme="minorHAnsi"/>
          <w:spacing w:val="5"/>
          <w:w w:val="68"/>
          <w:sz w:val="22"/>
          <w:szCs w:val="22"/>
        </w:rPr>
        <w:t>L</w:t>
      </w:r>
      <w:r w:rsidRPr="00AC1D0A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AC1D0A">
        <w:rPr>
          <w:rFonts w:asciiTheme="minorHAnsi" w:hAnsiTheme="minorHAnsi" w:cstheme="minorHAnsi"/>
          <w:spacing w:val="3"/>
          <w:w w:val="86"/>
          <w:sz w:val="22"/>
          <w:szCs w:val="22"/>
        </w:rPr>
        <w:t>vi</w:t>
      </w:r>
      <w:r w:rsidRPr="00AC1D0A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AC1D0A">
        <w:rPr>
          <w:rFonts w:asciiTheme="minorHAnsi" w:hAnsiTheme="minorHAnsi" w:cstheme="minorHAnsi"/>
          <w:w w:val="85"/>
          <w:sz w:val="22"/>
          <w:szCs w:val="22"/>
        </w:rPr>
        <w:t>g</w:t>
      </w:r>
      <w:r w:rsidRPr="00AC1D0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w w:val="90"/>
          <w:sz w:val="22"/>
          <w:szCs w:val="22"/>
        </w:rPr>
        <w:t>c</w:t>
      </w:r>
      <w:r w:rsidRPr="00AC1D0A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AC1D0A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AC1D0A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AC1D0A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AC1D0A">
        <w:rPr>
          <w:rFonts w:asciiTheme="minorHAnsi" w:hAnsiTheme="minorHAnsi" w:cstheme="minorHAnsi"/>
          <w:w w:val="90"/>
          <w:sz w:val="22"/>
          <w:szCs w:val="22"/>
        </w:rPr>
        <w:t>g</w:t>
      </w:r>
      <w:r w:rsidRPr="00AC1D0A">
        <w:rPr>
          <w:rFonts w:asciiTheme="minorHAnsi" w:hAnsiTheme="minorHAnsi" w:cstheme="minorHAnsi"/>
          <w:spacing w:val="3"/>
          <w:w w:val="90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AC1D0A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AC1D0A">
        <w:rPr>
          <w:rFonts w:asciiTheme="minorHAnsi" w:hAnsiTheme="minorHAnsi" w:cstheme="minorHAnsi"/>
          <w:w w:val="90"/>
          <w:sz w:val="22"/>
          <w:szCs w:val="22"/>
        </w:rPr>
        <w:t>d</w:t>
      </w:r>
      <w:r w:rsidRPr="00AC1D0A">
        <w:rPr>
          <w:rFonts w:asciiTheme="minorHAnsi" w:hAnsiTheme="minorHAnsi" w:cstheme="minorHAnsi"/>
          <w:spacing w:val="-1"/>
          <w:w w:val="90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AC1D0A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AC1D0A">
        <w:rPr>
          <w:rFonts w:asciiTheme="minorHAnsi" w:hAnsiTheme="minorHAnsi" w:cstheme="minorHAnsi"/>
          <w:spacing w:val="-3"/>
          <w:w w:val="90"/>
          <w:sz w:val="22"/>
          <w:szCs w:val="22"/>
        </w:rPr>
        <w:t>us</w:t>
      </w:r>
      <w:r w:rsidRPr="00AC1D0A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AC1D0A">
        <w:rPr>
          <w:rFonts w:asciiTheme="minorHAnsi" w:hAnsiTheme="minorHAnsi" w:cstheme="minorHAnsi"/>
          <w:spacing w:val="4"/>
          <w:w w:val="90"/>
          <w:sz w:val="22"/>
          <w:szCs w:val="22"/>
        </w:rPr>
        <w:t>w</w:t>
      </w:r>
      <w:r w:rsidRPr="00AC1D0A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AC1D0A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AC1D0A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AC1D0A">
        <w:rPr>
          <w:rFonts w:asciiTheme="minorHAnsi" w:hAnsiTheme="minorHAnsi" w:cstheme="minorHAnsi"/>
          <w:spacing w:val="4"/>
          <w:w w:val="90"/>
          <w:sz w:val="22"/>
          <w:szCs w:val="22"/>
        </w:rPr>
        <w:t>h</w:t>
      </w:r>
      <w:r w:rsidRPr="00AC1D0A">
        <w:rPr>
          <w:rFonts w:asciiTheme="minorHAnsi" w:hAnsiTheme="minorHAnsi" w:cstheme="minorHAnsi"/>
          <w:w w:val="90"/>
          <w:sz w:val="22"/>
          <w:szCs w:val="22"/>
        </w:rPr>
        <w:t>y</w:t>
      </w:r>
      <w:r w:rsidRPr="00AC1D0A">
        <w:rPr>
          <w:rFonts w:asciiTheme="minorHAnsi" w:hAnsiTheme="minorHAnsi" w:cstheme="minorHAnsi"/>
          <w:spacing w:val="37"/>
          <w:w w:val="90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1"/>
          <w:w w:val="90"/>
          <w:sz w:val="22"/>
          <w:szCs w:val="22"/>
        </w:rPr>
        <w:t>N</w:t>
      </w:r>
      <w:r w:rsidRPr="00AC1D0A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AC1D0A">
        <w:rPr>
          <w:rFonts w:asciiTheme="minorHAnsi" w:hAnsiTheme="minorHAnsi" w:cstheme="minorHAnsi"/>
          <w:spacing w:val="4"/>
          <w:w w:val="90"/>
          <w:sz w:val="22"/>
          <w:szCs w:val="22"/>
        </w:rPr>
        <w:t>nn</w:t>
      </w:r>
      <w:r w:rsidRPr="00AC1D0A">
        <w:rPr>
          <w:rFonts w:asciiTheme="minorHAnsi" w:hAnsiTheme="minorHAnsi" w:cstheme="minorHAnsi"/>
          <w:w w:val="90"/>
          <w:sz w:val="22"/>
          <w:szCs w:val="22"/>
        </w:rPr>
        <w:t>y</w:t>
      </w:r>
      <w:r w:rsidRPr="00AC1D0A">
        <w:rPr>
          <w:rFonts w:asciiTheme="minorHAnsi" w:hAnsiTheme="minorHAnsi" w:cstheme="minorHAnsi"/>
          <w:spacing w:val="-11"/>
          <w:w w:val="90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w w:val="90"/>
          <w:sz w:val="22"/>
          <w:szCs w:val="22"/>
        </w:rPr>
        <w:t>H</w:t>
      </w:r>
      <w:r w:rsidRPr="00AC1D0A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AC1D0A">
        <w:rPr>
          <w:rFonts w:asciiTheme="minorHAnsi" w:hAnsiTheme="minorHAnsi" w:cstheme="minorHAnsi"/>
          <w:spacing w:val="-3"/>
          <w:w w:val="90"/>
          <w:sz w:val="22"/>
          <w:szCs w:val="22"/>
        </w:rPr>
        <w:t>us</w:t>
      </w:r>
      <w:r w:rsidRPr="00AC1D0A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AC1D0A">
        <w:rPr>
          <w:rFonts w:asciiTheme="minorHAnsi" w:hAnsiTheme="minorHAnsi" w:cstheme="minorHAnsi"/>
          <w:spacing w:val="2"/>
          <w:w w:val="90"/>
          <w:sz w:val="22"/>
          <w:szCs w:val="22"/>
        </w:rPr>
        <w:t>k</w:t>
      </w:r>
      <w:r w:rsidRPr="00AC1D0A">
        <w:rPr>
          <w:rFonts w:asciiTheme="minorHAnsi" w:hAnsiTheme="minorHAnsi" w:cstheme="minorHAnsi"/>
          <w:spacing w:val="-4"/>
          <w:w w:val="90"/>
          <w:sz w:val="22"/>
          <w:szCs w:val="22"/>
        </w:rPr>
        <w:t>ee</w:t>
      </w:r>
      <w:r w:rsidRPr="00AC1D0A">
        <w:rPr>
          <w:rFonts w:asciiTheme="minorHAnsi" w:hAnsiTheme="minorHAnsi" w:cstheme="minorHAnsi"/>
          <w:spacing w:val="-3"/>
          <w:w w:val="90"/>
          <w:sz w:val="22"/>
          <w:szCs w:val="22"/>
        </w:rPr>
        <w:t>p</w:t>
      </w:r>
      <w:r w:rsidRPr="00AC1D0A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AC1D0A">
        <w:rPr>
          <w:rFonts w:asciiTheme="minorHAnsi" w:hAnsiTheme="minorHAnsi" w:cstheme="minorHAnsi"/>
          <w:w w:val="90"/>
          <w:sz w:val="22"/>
          <w:szCs w:val="22"/>
        </w:rPr>
        <w:t>r</w:t>
      </w:r>
      <w:r w:rsidRPr="00AC1D0A">
        <w:rPr>
          <w:rFonts w:asciiTheme="minorHAnsi" w:hAnsiTheme="minorHAnsi" w:cstheme="minorHAnsi"/>
          <w:spacing w:val="-7"/>
          <w:w w:val="90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4"/>
          <w:w w:val="90"/>
          <w:sz w:val="22"/>
          <w:szCs w:val="22"/>
        </w:rPr>
        <w:t>w</w:t>
      </w:r>
      <w:r w:rsidRPr="00AC1D0A">
        <w:rPr>
          <w:rFonts w:asciiTheme="minorHAnsi" w:hAnsiTheme="minorHAnsi" w:cstheme="minorHAnsi"/>
          <w:spacing w:val="3"/>
          <w:w w:val="90"/>
          <w:sz w:val="22"/>
          <w:szCs w:val="22"/>
        </w:rPr>
        <w:t>it</w:t>
      </w:r>
      <w:r w:rsidRPr="00AC1D0A">
        <w:rPr>
          <w:rFonts w:asciiTheme="minorHAnsi" w:hAnsiTheme="minorHAnsi" w:cstheme="minorHAnsi"/>
          <w:w w:val="90"/>
          <w:sz w:val="22"/>
          <w:szCs w:val="22"/>
        </w:rPr>
        <w:t>h</w:t>
      </w:r>
      <w:r w:rsidRPr="00AC1D0A">
        <w:rPr>
          <w:rFonts w:asciiTheme="minorHAnsi" w:hAnsiTheme="minorHAnsi" w:cstheme="minorHAnsi"/>
          <w:spacing w:val="7"/>
          <w:w w:val="90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4"/>
          <w:w w:val="90"/>
          <w:sz w:val="22"/>
          <w:szCs w:val="22"/>
        </w:rPr>
        <w:t>g</w:t>
      </w:r>
      <w:r w:rsidRPr="00AC1D0A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AC1D0A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AC1D0A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AC1D0A">
        <w:rPr>
          <w:rFonts w:asciiTheme="minorHAnsi" w:hAnsiTheme="minorHAnsi" w:cstheme="minorHAnsi"/>
          <w:w w:val="90"/>
          <w:sz w:val="22"/>
          <w:szCs w:val="22"/>
        </w:rPr>
        <w:t>t</w:t>
      </w:r>
      <w:r w:rsidRPr="00AC1D0A">
        <w:rPr>
          <w:rFonts w:asciiTheme="minorHAnsi" w:hAnsiTheme="minorHAnsi" w:cstheme="minorHAnsi"/>
          <w:spacing w:val="12"/>
          <w:w w:val="90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w w:val="90"/>
          <w:sz w:val="22"/>
          <w:szCs w:val="22"/>
        </w:rPr>
        <w:t>c</w:t>
      </w:r>
      <w:r w:rsidRPr="00AC1D0A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AC1D0A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AC1D0A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AC1D0A">
        <w:rPr>
          <w:rFonts w:asciiTheme="minorHAnsi" w:hAnsiTheme="minorHAnsi" w:cstheme="minorHAnsi"/>
          <w:spacing w:val="3"/>
          <w:w w:val="90"/>
          <w:sz w:val="22"/>
          <w:szCs w:val="22"/>
        </w:rPr>
        <w:t>tivit</w:t>
      </w:r>
      <w:r w:rsidRPr="00AC1D0A">
        <w:rPr>
          <w:rFonts w:asciiTheme="minorHAnsi" w:hAnsiTheme="minorHAnsi" w:cstheme="minorHAnsi"/>
          <w:w w:val="90"/>
          <w:sz w:val="22"/>
          <w:szCs w:val="22"/>
        </w:rPr>
        <w:t>y</w:t>
      </w:r>
      <w:r w:rsidRPr="00AC1D0A">
        <w:rPr>
          <w:rFonts w:asciiTheme="minorHAnsi" w:hAnsiTheme="minorHAnsi" w:cstheme="minorHAnsi"/>
          <w:spacing w:val="12"/>
          <w:w w:val="90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AC1D0A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AC1D0A">
        <w:rPr>
          <w:rFonts w:asciiTheme="minorHAnsi" w:hAnsiTheme="minorHAnsi" w:cstheme="minorHAnsi"/>
          <w:w w:val="90"/>
          <w:sz w:val="22"/>
          <w:szCs w:val="22"/>
        </w:rPr>
        <w:t>d</w:t>
      </w:r>
      <w:r w:rsidRPr="00AC1D0A">
        <w:rPr>
          <w:rFonts w:asciiTheme="minorHAnsi" w:hAnsiTheme="minorHAnsi" w:cstheme="minorHAnsi"/>
          <w:spacing w:val="-1"/>
          <w:w w:val="90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-3"/>
          <w:w w:val="90"/>
          <w:sz w:val="22"/>
          <w:szCs w:val="22"/>
        </w:rPr>
        <w:t>pa</w:t>
      </w:r>
      <w:r w:rsidRPr="00AC1D0A">
        <w:rPr>
          <w:rFonts w:asciiTheme="minorHAnsi" w:hAnsiTheme="minorHAnsi" w:cstheme="minorHAnsi"/>
          <w:spacing w:val="3"/>
          <w:w w:val="90"/>
          <w:sz w:val="22"/>
          <w:szCs w:val="22"/>
        </w:rPr>
        <w:t>ti</w:t>
      </w:r>
      <w:r w:rsidRPr="00AC1D0A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AC1D0A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AC1D0A">
        <w:rPr>
          <w:rFonts w:asciiTheme="minorHAnsi" w:hAnsiTheme="minorHAnsi" w:cstheme="minorHAnsi"/>
          <w:w w:val="90"/>
          <w:sz w:val="22"/>
          <w:szCs w:val="22"/>
        </w:rPr>
        <w:t>c</w:t>
      </w:r>
      <w:r w:rsidRPr="00AC1D0A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AC1D0A">
        <w:rPr>
          <w:rFonts w:asciiTheme="minorHAnsi" w:hAnsiTheme="minorHAnsi" w:cstheme="minorHAnsi"/>
          <w:w w:val="90"/>
          <w:sz w:val="22"/>
          <w:szCs w:val="22"/>
        </w:rPr>
        <w:t>.</w:t>
      </w:r>
      <w:r w:rsidRPr="00AC1D0A">
        <w:rPr>
          <w:rFonts w:asciiTheme="minorHAnsi" w:hAnsiTheme="minorHAnsi" w:cstheme="minorHAnsi"/>
          <w:spacing w:val="1"/>
          <w:w w:val="90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w w:val="70"/>
          <w:sz w:val="22"/>
          <w:szCs w:val="22"/>
        </w:rPr>
        <w:t>G</w:t>
      </w:r>
      <w:r w:rsidRPr="00AC1D0A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AC1D0A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AC1D0A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AC1D0A">
        <w:rPr>
          <w:rFonts w:asciiTheme="minorHAnsi" w:hAnsiTheme="minorHAnsi" w:cstheme="minorHAnsi"/>
          <w:w w:val="109"/>
          <w:sz w:val="22"/>
          <w:szCs w:val="22"/>
        </w:rPr>
        <w:t>t</w:t>
      </w:r>
      <w:r w:rsidRPr="00AC1D0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-3"/>
          <w:w w:val="88"/>
          <w:sz w:val="22"/>
          <w:szCs w:val="22"/>
        </w:rPr>
        <w:t>p</w:t>
      </w:r>
      <w:r w:rsidRPr="00AC1D0A">
        <w:rPr>
          <w:rFonts w:asciiTheme="minorHAnsi" w:hAnsiTheme="minorHAnsi" w:cstheme="minorHAnsi"/>
          <w:spacing w:val="3"/>
          <w:w w:val="88"/>
          <w:sz w:val="22"/>
          <w:szCs w:val="22"/>
        </w:rPr>
        <w:t>l</w:t>
      </w:r>
      <w:r w:rsidRPr="00AC1D0A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AC1D0A">
        <w:rPr>
          <w:rFonts w:asciiTheme="minorHAnsi" w:hAnsiTheme="minorHAnsi" w:cstheme="minorHAnsi"/>
          <w:spacing w:val="4"/>
          <w:w w:val="88"/>
          <w:sz w:val="22"/>
          <w:szCs w:val="22"/>
        </w:rPr>
        <w:t>nn</w:t>
      </w:r>
      <w:r w:rsidRPr="00AC1D0A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AC1D0A">
        <w:rPr>
          <w:rFonts w:asciiTheme="minorHAnsi" w:hAnsiTheme="minorHAnsi" w:cstheme="minorHAnsi"/>
          <w:w w:val="88"/>
          <w:sz w:val="22"/>
          <w:szCs w:val="22"/>
        </w:rPr>
        <w:t>r</w:t>
      </w:r>
      <w:r w:rsidRPr="00AC1D0A">
        <w:rPr>
          <w:rFonts w:asciiTheme="minorHAnsi" w:hAnsiTheme="minorHAnsi" w:cstheme="minorHAnsi"/>
          <w:spacing w:val="32"/>
          <w:w w:val="88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AC1D0A">
        <w:rPr>
          <w:rFonts w:asciiTheme="minorHAnsi" w:hAnsiTheme="minorHAnsi" w:cstheme="minorHAnsi"/>
          <w:w w:val="88"/>
          <w:sz w:val="22"/>
          <w:szCs w:val="22"/>
        </w:rPr>
        <w:t>f</w:t>
      </w:r>
      <w:r w:rsidRPr="00AC1D0A">
        <w:rPr>
          <w:rFonts w:asciiTheme="minorHAnsi" w:hAnsiTheme="minorHAnsi" w:cstheme="minorHAnsi"/>
          <w:spacing w:val="-12"/>
          <w:w w:val="88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z w:val="22"/>
          <w:szCs w:val="22"/>
        </w:rPr>
        <w:t>c</w:t>
      </w:r>
      <w:r w:rsidRPr="00AC1D0A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AC1D0A">
        <w:rPr>
          <w:rFonts w:asciiTheme="minorHAnsi" w:hAnsiTheme="minorHAnsi" w:cstheme="minorHAnsi"/>
          <w:spacing w:val="3"/>
          <w:sz w:val="22"/>
          <w:szCs w:val="22"/>
        </w:rPr>
        <w:t>il</w:t>
      </w:r>
      <w:r w:rsidRPr="00AC1D0A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C1D0A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AC1D0A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AC1D0A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AC1D0A">
        <w:rPr>
          <w:rFonts w:asciiTheme="minorHAnsi" w:hAnsiTheme="minorHAnsi" w:cstheme="minorHAnsi"/>
          <w:spacing w:val="6"/>
          <w:sz w:val="22"/>
          <w:szCs w:val="22"/>
        </w:rPr>
        <w:t>'</w:t>
      </w:r>
      <w:r w:rsidRPr="00AC1D0A">
        <w:rPr>
          <w:rFonts w:asciiTheme="minorHAnsi" w:hAnsiTheme="minorHAnsi" w:cstheme="minorHAnsi"/>
          <w:sz w:val="22"/>
          <w:szCs w:val="22"/>
        </w:rPr>
        <w:t xml:space="preserve">s </w:t>
      </w:r>
      <w:r w:rsidRPr="00AC1D0A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AC1D0A">
        <w:rPr>
          <w:rFonts w:asciiTheme="minorHAnsi" w:hAnsiTheme="minorHAnsi" w:cstheme="minorHAnsi"/>
          <w:w w:val="90"/>
          <w:sz w:val="22"/>
          <w:szCs w:val="22"/>
        </w:rPr>
        <w:t>c</w:t>
      </w:r>
      <w:r w:rsidRPr="00AC1D0A">
        <w:rPr>
          <w:rFonts w:asciiTheme="minorHAnsi" w:hAnsiTheme="minorHAnsi" w:cstheme="minorHAnsi"/>
          <w:spacing w:val="3"/>
          <w:w w:val="90"/>
          <w:sz w:val="22"/>
          <w:szCs w:val="22"/>
        </w:rPr>
        <w:t>tiviti</w:t>
      </w:r>
      <w:r w:rsidRPr="00AC1D0A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AC1D0A">
        <w:rPr>
          <w:rFonts w:asciiTheme="minorHAnsi" w:hAnsiTheme="minorHAnsi" w:cstheme="minorHAnsi"/>
          <w:w w:val="90"/>
          <w:sz w:val="22"/>
          <w:szCs w:val="22"/>
        </w:rPr>
        <w:t>s</w:t>
      </w:r>
      <w:r w:rsidRPr="00AC1D0A">
        <w:rPr>
          <w:rFonts w:asciiTheme="minorHAnsi" w:hAnsiTheme="minorHAnsi" w:cstheme="minorHAnsi"/>
          <w:spacing w:val="-4"/>
          <w:w w:val="90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4"/>
          <w:w w:val="90"/>
          <w:sz w:val="22"/>
          <w:szCs w:val="22"/>
        </w:rPr>
        <w:t>wh</w:t>
      </w:r>
      <w:r w:rsidRPr="00AC1D0A">
        <w:rPr>
          <w:rFonts w:asciiTheme="minorHAnsi" w:hAnsiTheme="minorHAnsi" w:cstheme="minorHAnsi"/>
          <w:spacing w:val="3"/>
          <w:w w:val="90"/>
          <w:sz w:val="22"/>
          <w:szCs w:val="22"/>
        </w:rPr>
        <w:t>il</w:t>
      </w:r>
      <w:r w:rsidRPr="00AC1D0A">
        <w:rPr>
          <w:rFonts w:asciiTheme="minorHAnsi" w:hAnsiTheme="minorHAnsi" w:cstheme="minorHAnsi"/>
          <w:w w:val="90"/>
          <w:sz w:val="22"/>
          <w:szCs w:val="22"/>
        </w:rPr>
        <w:t>e</w:t>
      </w:r>
      <w:r w:rsidRPr="00AC1D0A">
        <w:rPr>
          <w:rFonts w:asciiTheme="minorHAnsi" w:hAnsiTheme="minorHAnsi" w:cstheme="minorHAnsi"/>
          <w:spacing w:val="-12"/>
          <w:w w:val="90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AC1D0A">
        <w:rPr>
          <w:rFonts w:asciiTheme="minorHAnsi" w:hAnsiTheme="minorHAnsi" w:cstheme="minorHAnsi"/>
          <w:spacing w:val="3"/>
          <w:w w:val="90"/>
          <w:sz w:val="22"/>
          <w:szCs w:val="22"/>
        </w:rPr>
        <w:t>l</w:t>
      </w:r>
      <w:r w:rsidRPr="00AC1D0A">
        <w:rPr>
          <w:rFonts w:asciiTheme="minorHAnsi" w:hAnsiTheme="minorHAnsi" w:cstheme="minorHAnsi"/>
          <w:spacing w:val="-3"/>
          <w:w w:val="90"/>
          <w:sz w:val="22"/>
          <w:szCs w:val="22"/>
        </w:rPr>
        <w:t>s</w:t>
      </w:r>
      <w:r w:rsidRPr="00AC1D0A">
        <w:rPr>
          <w:rFonts w:asciiTheme="minorHAnsi" w:hAnsiTheme="minorHAnsi" w:cstheme="minorHAnsi"/>
          <w:w w:val="90"/>
          <w:sz w:val="22"/>
          <w:szCs w:val="22"/>
        </w:rPr>
        <w:t>o</w:t>
      </w:r>
      <w:r w:rsidRPr="00AC1D0A">
        <w:rPr>
          <w:rFonts w:asciiTheme="minorHAnsi" w:hAnsiTheme="minorHAnsi" w:cstheme="minorHAnsi"/>
          <w:spacing w:val="-11"/>
          <w:w w:val="90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w w:val="90"/>
          <w:sz w:val="22"/>
          <w:szCs w:val="22"/>
        </w:rPr>
        <w:t>m</w:t>
      </w:r>
      <w:r w:rsidRPr="00AC1D0A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AC1D0A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AC1D0A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AC1D0A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AC1D0A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AC1D0A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AC1D0A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AC1D0A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AC1D0A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AC1D0A">
        <w:rPr>
          <w:rFonts w:asciiTheme="minorHAnsi" w:hAnsiTheme="minorHAnsi" w:cstheme="minorHAnsi"/>
          <w:w w:val="90"/>
          <w:sz w:val="22"/>
          <w:szCs w:val="22"/>
        </w:rPr>
        <w:t>g</w:t>
      </w:r>
      <w:r w:rsidRPr="00AC1D0A">
        <w:rPr>
          <w:rFonts w:asciiTheme="minorHAnsi" w:hAnsiTheme="minorHAnsi" w:cstheme="minorHAnsi"/>
          <w:spacing w:val="15"/>
          <w:w w:val="90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w w:val="90"/>
          <w:sz w:val="22"/>
          <w:szCs w:val="22"/>
        </w:rPr>
        <w:t>a</w:t>
      </w:r>
      <w:r w:rsidRPr="00AC1D0A">
        <w:rPr>
          <w:rFonts w:asciiTheme="minorHAnsi" w:hAnsiTheme="minorHAnsi" w:cstheme="minorHAnsi"/>
          <w:spacing w:val="-9"/>
          <w:w w:val="90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w w:val="90"/>
          <w:sz w:val="22"/>
          <w:szCs w:val="22"/>
        </w:rPr>
        <w:t>b</w:t>
      </w:r>
      <w:r w:rsidRPr="00AC1D0A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AC1D0A">
        <w:rPr>
          <w:rFonts w:asciiTheme="minorHAnsi" w:hAnsiTheme="minorHAnsi" w:cstheme="minorHAnsi"/>
          <w:spacing w:val="-3"/>
          <w:w w:val="90"/>
          <w:sz w:val="22"/>
          <w:szCs w:val="22"/>
        </w:rPr>
        <w:t>au</w:t>
      </w:r>
      <w:r w:rsidRPr="00AC1D0A">
        <w:rPr>
          <w:rFonts w:asciiTheme="minorHAnsi" w:hAnsiTheme="minorHAnsi" w:cstheme="minorHAnsi"/>
          <w:spacing w:val="3"/>
          <w:w w:val="90"/>
          <w:sz w:val="22"/>
          <w:szCs w:val="22"/>
        </w:rPr>
        <w:t>ti</w:t>
      </w:r>
      <w:r w:rsidRPr="00AC1D0A">
        <w:rPr>
          <w:rFonts w:asciiTheme="minorHAnsi" w:hAnsiTheme="minorHAnsi" w:cstheme="minorHAnsi"/>
          <w:spacing w:val="-3"/>
          <w:w w:val="90"/>
          <w:sz w:val="22"/>
          <w:szCs w:val="22"/>
        </w:rPr>
        <w:t>fu</w:t>
      </w:r>
      <w:r w:rsidRPr="00AC1D0A">
        <w:rPr>
          <w:rFonts w:asciiTheme="minorHAnsi" w:hAnsiTheme="minorHAnsi" w:cstheme="minorHAnsi"/>
          <w:w w:val="90"/>
          <w:sz w:val="22"/>
          <w:szCs w:val="22"/>
        </w:rPr>
        <w:t>l</w:t>
      </w:r>
      <w:r w:rsidRPr="00AC1D0A">
        <w:rPr>
          <w:rFonts w:asciiTheme="minorHAnsi" w:hAnsiTheme="minorHAnsi" w:cstheme="minorHAnsi"/>
          <w:spacing w:val="1"/>
          <w:w w:val="90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4"/>
          <w:w w:val="90"/>
          <w:sz w:val="22"/>
          <w:szCs w:val="22"/>
        </w:rPr>
        <w:t>h</w:t>
      </w:r>
      <w:r w:rsidRPr="00AC1D0A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AC1D0A">
        <w:rPr>
          <w:rFonts w:asciiTheme="minorHAnsi" w:hAnsiTheme="minorHAnsi" w:cstheme="minorHAnsi"/>
          <w:w w:val="90"/>
          <w:sz w:val="22"/>
          <w:szCs w:val="22"/>
        </w:rPr>
        <w:t>me</w:t>
      </w:r>
      <w:r w:rsidRPr="00AC1D0A">
        <w:rPr>
          <w:rFonts w:asciiTheme="minorHAnsi" w:hAnsiTheme="minorHAnsi" w:cstheme="minorHAnsi"/>
          <w:spacing w:val="-4"/>
          <w:w w:val="90"/>
          <w:sz w:val="22"/>
          <w:szCs w:val="22"/>
        </w:rPr>
        <w:t xml:space="preserve"> e</w:t>
      </w:r>
      <w:r w:rsidRPr="00AC1D0A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AC1D0A">
        <w:rPr>
          <w:rFonts w:asciiTheme="minorHAnsi" w:hAnsiTheme="minorHAnsi" w:cstheme="minorHAnsi"/>
          <w:spacing w:val="3"/>
          <w:w w:val="90"/>
          <w:sz w:val="22"/>
          <w:szCs w:val="22"/>
        </w:rPr>
        <w:t>vi</w:t>
      </w:r>
      <w:r w:rsidRPr="00AC1D0A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AC1D0A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AC1D0A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AC1D0A">
        <w:rPr>
          <w:rFonts w:asciiTheme="minorHAnsi" w:hAnsiTheme="minorHAnsi" w:cstheme="minorHAnsi"/>
          <w:w w:val="90"/>
          <w:sz w:val="22"/>
          <w:szCs w:val="22"/>
        </w:rPr>
        <w:t>m</w:t>
      </w:r>
      <w:r w:rsidRPr="00AC1D0A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AC1D0A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AC1D0A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AC1D0A">
        <w:rPr>
          <w:rFonts w:asciiTheme="minorHAnsi" w:hAnsiTheme="minorHAnsi" w:cstheme="minorHAnsi"/>
          <w:w w:val="90"/>
          <w:sz w:val="22"/>
          <w:szCs w:val="22"/>
        </w:rPr>
        <w:t>.</w:t>
      </w:r>
      <w:r w:rsidRPr="00AC1D0A">
        <w:rPr>
          <w:rFonts w:asciiTheme="minorHAnsi" w:hAnsiTheme="minorHAnsi" w:cstheme="minorHAnsi"/>
          <w:spacing w:val="19"/>
          <w:w w:val="90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5"/>
          <w:w w:val="72"/>
          <w:sz w:val="22"/>
          <w:szCs w:val="22"/>
        </w:rPr>
        <w:t>B</w:t>
      </w:r>
      <w:r w:rsidRPr="00AC1D0A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AC1D0A">
        <w:rPr>
          <w:rFonts w:asciiTheme="minorHAnsi" w:hAnsiTheme="minorHAnsi" w:cstheme="minorHAnsi"/>
          <w:w w:val="86"/>
          <w:sz w:val="22"/>
          <w:szCs w:val="22"/>
        </w:rPr>
        <w:t>c</w:t>
      </w:r>
      <w:r w:rsidRPr="00AC1D0A">
        <w:rPr>
          <w:rFonts w:asciiTheme="minorHAnsi" w:hAnsiTheme="minorHAnsi" w:cstheme="minorHAnsi"/>
          <w:spacing w:val="5"/>
          <w:w w:val="96"/>
          <w:sz w:val="22"/>
          <w:szCs w:val="22"/>
        </w:rPr>
        <w:t>h</w:t>
      </w:r>
      <w:r w:rsidRPr="00AC1D0A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AC1D0A">
        <w:rPr>
          <w:rFonts w:asciiTheme="minorHAnsi" w:hAnsiTheme="minorHAnsi" w:cstheme="minorHAnsi"/>
          <w:spacing w:val="3"/>
          <w:w w:val="86"/>
          <w:sz w:val="22"/>
          <w:szCs w:val="22"/>
        </w:rPr>
        <w:t>l</w:t>
      </w:r>
      <w:r w:rsidRPr="00AC1D0A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AC1D0A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AC1D0A">
        <w:rPr>
          <w:rFonts w:asciiTheme="minorHAnsi" w:hAnsiTheme="minorHAnsi" w:cstheme="minorHAnsi"/>
          <w:spacing w:val="6"/>
          <w:w w:val="122"/>
          <w:sz w:val="22"/>
          <w:szCs w:val="22"/>
        </w:rPr>
        <w:t>'</w:t>
      </w:r>
      <w:r w:rsidRPr="00AC1D0A">
        <w:rPr>
          <w:rFonts w:asciiTheme="minorHAnsi" w:hAnsiTheme="minorHAnsi" w:cstheme="minorHAnsi"/>
          <w:w w:val="87"/>
          <w:sz w:val="22"/>
          <w:szCs w:val="22"/>
        </w:rPr>
        <w:t>s</w:t>
      </w:r>
      <w:r w:rsidRPr="00AC1D0A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-2"/>
          <w:w w:val="90"/>
          <w:sz w:val="22"/>
          <w:szCs w:val="22"/>
        </w:rPr>
        <w:t>d</w:t>
      </w:r>
      <w:r w:rsidRPr="00AC1D0A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AC1D0A">
        <w:rPr>
          <w:rFonts w:asciiTheme="minorHAnsi" w:hAnsiTheme="minorHAnsi" w:cstheme="minorHAnsi"/>
          <w:spacing w:val="4"/>
          <w:w w:val="90"/>
          <w:sz w:val="22"/>
          <w:szCs w:val="22"/>
        </w:rPr>
        <w:t>g</w:t>
      </w:r>
      <w:r w:rsidRPr="00AC1D0A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AC1D0A">
        <w:rPr>
          <w:rFonts w:asciiTheme="minorHAnsi" w:hAnsiTheme="minorHAnsi" w:cstheme="minorHAnsi"/>
          <w:spacing w:val="-4"/>
          <w:w w:val="90"/>
          <w:sz w:val="22"/>
          <w:szCs w:val="22"/>
        </w:rPr>
        <w:t>ee</w:t>
      </w:r>
      <w:r w:rsidRPr="00AC1D0A">
        <w:rPr>
          <w:rFonts w:asciiTheme="minorHAnsi" w:hAnsiTheme="minorHAnsi" w:cstheme="minorHAnsi"/>
          <w:w w:val="90"/>
          <w:sz w:val="22"/>
          <w:szCs w:val="22"/>
        </w:rPr>
        <w:t>s</w:t>
      </w:r>
      <w:r w:rsidRPr="00AC1D0A">
        <w:rPr>
          <w:rFonts w:asciiTheme="minorHAnsi" w:hAnsiTheme="minorHAnsi" w:cstheme="minorHAnsi"/>
          <w:spacing w:val="-5"/>
          <w:w w:val="90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AC1D0A">
        <w:rPr>
          <w:rFonts w:asciiTheme="minorHAnsi" w:hAnsiTheme="minorHAnsi" w:cstheme="minorHAnsi"/>
          <w:sz w:val="22"/>
          <w:szCs w:val="22"/>
        </w:rPr>
        <w:t>n</w:t>
      </w:r>
      <w:r w:rsidRPr="00AC1D0A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2"/>
          <w:w w:val="85"/>
          <w:sz w:val="22"/>
          <w:szCs w:val="22"/>
        </w:rPr>
        <w:t>E</w:t>
      </w:r>
      <w:r w:rsidRPr="00AC1D0A">
        <w:rPr>
          <w:rFonts w:asciiTheme="minorHAnsi" w:hAnsiTheme="minorHAnsi" w:cstheme="minorHAnsi"/>
          <w:spacing w:val="-3"/>
          <w:w w:val="85"/>
          <w:sz w:val="22"/>
          <w:szCs w:val="22"/>
        </w:rPr>
        <w:t>a</w:t>
      </w:r>
      <w:r w:rsidRPr="00AC1D0A">
        <w:rPr>
          <w:rFonts w:asciiTheme="minorHAnsi" w:hAnsiTheme="minorHAnsi" w:cstheme="minorHAnsi"/>
          <w:spacing w:val="5"/>
          <w:w w:val="85"/>
          <w:sz w:val="22"/>
          <w:szCs w:val="22"/>
        </w:rPr>
        <w:t>r</w:t>
      </w:r>
      <w:r w:rsidRPr="00AC1D0A">
        <w:rPr>
          <w:rFonts w:asciiTheme="minorHAnsi" w:hAnsiTheme="minorHAnsi" w:cstheme="minorHAnsi"/>
          <w:spacing w:val="3"/>
          <w:w w:val="85"/>
          <w:sz w:val="22"/>
          <w:szCs w:val="22"/>
        </w:rPr>
        <w:t>l</w:t>
      </w:r>
      <w:r w:rsidRPr="00AC1D0A">
        <w:rPr>
          <w:rFonts w:asciiTheme="minorHAnsi" w:hAnsiTheme="minorHAnsi" w:cstheme="minorHAnsi"/>
          <w:w w:val="85"/>
          <w:sz w:val="22"/>
          <w:szCs w:val="22"/>
        </w:rPr>
        <w:t>y</w:t>
      </w:r>
      <w:r w:rsidRPr="00AC1D0A">
        <w:rPr>
          <w:rFonts w:asciiTheme="minorHAnsi" w:hAnsiTheme="minorHAnsi" w:cstheme="minorHAnsi"/>
          <w:spacing w:val="1"/>
          <w:w w:val="85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7"/>
          <w:w w:val="70"/>
          <w:sz w:val="22"/>
          <w:szCs w:val="22"/>
        </w:rPr>
        <w:t>C</w:t>
      </w:r>
      <w:r w:rsidRPr="00AC1D0A">
        <w:rPr>
          <w:rFonts w:asciiTheme="minorHAnsi" w:hAnsiTheme="minorHAnsi" w:cstheme="minorHAnsi"/>
          <w:spacing w:val="5"/>
          <w:w w:val="96"/>
          <w:sz w:val="22"/>
          <w:szCs w:val="22"/>
        </w:rPr>
        <w:t>h</w:t>
      </w:r>
      <w:r w:rsidRPr="00AC1D0A">
        <w:rPr>
          <w:rFonts w:asciiTheme="minorHAnsi" w:hAnsiTheme="minorHAnsi" w:cstheme="minorHAnsi"/>
          <w:spacing w:val="3"/>
          <w:w w:val="86"/>
          <w:sz w:val="22"/>
          <w:szCs w:val="22"/>
        </w:rPr>
        <w:t>il</w:t>
      </w:r>
      <w:r w:rsidRPr="00AC1D0A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AC1D0A">
        <w:rPr>
          <w:rFonts w:asciiTheme="minorHAnsi" w:hAnsiTheme="minorHAnsi" w:cstheme="minorHAnsi"/>
          <w:spacing w:val="5"/>
          <w:w w:val="96"/>
          <w:sz w:val="22"/>
          <w:szCs w:val="22"/>
        </w:rPr>
        <w:t>h</w:t>
      </w:r>
      <w:r w:rsidRPr="00AC1D0A">
        <w:rPr>
          <w:rFonts w:asciiTheme="minorHAnsi" w:hAnsiTheme="minorHAnsi" w:cstheme="minorHAnsi"/>
          <w:spacing w:val="1"/>
          <w:w w:val="88"/>
          <w:sz w:val="22"/>
          <w:szCs w:val="22"/>
        </w:rPr>
        <w:t>oo</w:t>
      </w:r>
      <w:r w:rsidRPr="00AC1D0A">
        <w:rPr>
          <w:rFonts w:asciiTheme="minorHAnsi" w:hAnsiTheme="minorHAnsi" w:cstheme="minorHAnsi"/>
          <w:w w:val="91"/>
          <w:sz w:val="22"/>
          <w:szCs w:val="22"/>
        </w:rPr>
        <w:t>d</w:t>
      </w:r>
      <w:r w:rsidRPr="00AC1D0A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2"/>
          <w:w w:val="71"/>
          <w:sz w:val="22"/>
          <w:szCs w:val="22"/>
        </w:rPr>
        <w:t>E</w:t>
      </w:r>
      <w:r w:rsidRPr="00AC1D0A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AC1D0A">
        <w:rPr>
          <w:rFonts w:asciiTheme="minorHAnsi" w:hAnsiTheme="minorHAnsi" w:cstheme="minorHAnsi"/>
          <w:spacing w:val="-3"/>
          <w:w w:val="92"/>
          <w:sz w:val="22"/>
          <w:szCs w:val="22"/>
        </w:rPr>
        <w:t>u</w:t>
      </w:r>
      <w:r w:rsidRPr="00AC1D0A">
        <w:rPr>
          <w:rFonts w:asciiTheme="minorHAnsi" w:hAnsiTheme="minorHAnsi" w:cstheme="minorHAnsi"/>
          <w:w w:val="86"/>
          <w:sz w:val="22"/>
          <w:szCs w:val="22"/>
        </w:rPr>
        <w:t>c</w:t>
      </w:r>
      <w:r w:rsidRPr="00AC1D0A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AC1D0A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AC1D0A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AC1D0A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AC1D0A">
        <w:rPr>
          <w:rFonts w:asciiTheme="minorHAnsi" w:hAnsiTheme="minorHAnsi" w:cstheme="minorHAnsi"/>
          <w:w w:val="96"/>
          <w:sz w:val="22"/>
          <w:szCs w:val="22"/>
        </w:rPr>
        <w:t>n</w:t>
      </w:r>
      <w:r w:rsidRPr="00AC1D0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AC1D0A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AC1D0A">
        <w:rPr>
          <w:rFonts w:asciiTheme="minorHAnsi" w:hAnsiTheme="minorHAnsi" w:cstheme="minorHAnsi"/>
          <w:sz w:val="22"/>
          <w:szCs w:val="22"/>
        </w:rPr>
        <w:t xml:space="preserve">d </w:t>
      </w:r>
      <w:r w:rsidRPr="00AC1D0A">
        <w:rPr>
          <w:rFonts w:asciiTheme="minorHAnsi" w:hAnsiTheme="minorHAnsi" w:cstheme="minorHAnsi"/>
          <w:spacing w:val="4"/>
          <w:w w:val="90"/>
          <w:sz w:val="22"/>
          <w:szCs w:val="22"/>
        </w:rPr>
        <w:t>F</w:t>
      </w:r>
      <w:r w:rsidRPr="00AC1D0A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AC1D0A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AC1D0A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AC1D0A">
        <w:rPr>
          <w:rFonts w:asciiTheme="minorHAnsi" w:hAnsiTheme="minorHAnsi" w:cstheme="minorHAnsi"/>
          <w:w w:val="90"/>
          <w:sz w:val="22"/>
          <w:szCs w:val="22"/>
        </w:rPr>
        <w:t>ch</w:t>
      </w:r>
      <w:r w:rsidRPr="00AC1D0A">
        <w:rPr>
          <w:rFonts w:asciiTheme="minorHAnsi" w:hAnsiTheme="minorHAnsi" w:cstheme="minorHAnsi"/>
          <w:spacing w:val="2"/>
          <w:w w:val="90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4"/>
          <w:w w:val="90"/>
          <w:sz w:val="22"/>
          <w:szCs w:val="22"/>
        </w:rPr>
        <w:t>w</w:t>
      </w:r>
      <w:r w:rsidRPr="00AC1D0A">
        <w:rPr>
          <w:rFonts w:asciiTheme="minorHAnsi" w:hAnsiTheme="minorHAnsi" w:cstheme="minorHAnsi"/>
          <w:spacing w:val="3"/>
          <w:w w:val="90"/>
          <w:sz w:val="22"/>
          <w:szCs w:val="22"/>
        </w:rPr>
        <w:t>it</w:t>
      </w:r>
      <w:r w:rsidRPr="00AC1D0A">
        <w:rPr>
          <w:rFonts w:asciiTheme="minorHAnsi" w:hAnsiTheme="minorHAnsi" w:cstheme="minorHAnsi"/>
          <w:w w:val="90"/>
          <w:sz w:val="22"/>
          <w:szCs w:val="22"/>
        </w:rPr>
        <w:t>h</w:t>
      </w:r>
      <w:r w:rsidRPr="00AC1D0A">
        <w:rPr>
          <w:rFonts w:asciiTheme="minorHAnsi" w:hAnsiTheme="minorHAnsi" w:cstheme="minorHAnsi"/>
          <w:spacing w:val="7"/>
          <w:w w:val="90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w w:val="90"/>
          <w:sz w:val="22"/>
          <w:szCs w:val="22"/>
        </w:rPr>
        <w:t>c</w:t>
      </w:r>
      <w:r w:rsidRPr="00AC1D0A">
        <w:rPr>
          <w:rFonts w:asciiTheme="minorHAnsi" w:hAnsiTheme="minorHAnsi" w:cstheme="minorHAnsi"/>
          <w:spacing w:val="-3"/>
          <w:w w:val="90"/>
          <w:sz w:val="22"/>
          <w:szCs w:val="22"/>
        </w:rPr>
        <w:t>u</w:t>
      </w:r>
      <w:r w:rsidRPr="00AC1D0A">
        <w:rPr>
          <w:rFonts w:asciiTheme="minorHAnsi" w:hAnsiTheme="minorHAnsi" w:cstheme="minorHAnsi"/>
          <w:spacing w:val="5"/>
          <w:w w:val="90"/>
          <w:sz w:val="22"/>
          <w:szCs w:val="22"/>
        </w:rPr>
        <w:t>rr</w:t>
      </w:r>
      <w:r w:rsidRPr="00AC1D0A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AC1D0A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AC1D0A">
        <w:rPr>
          <w:rFonts w:asciiTheme="minorHAnsi" w:hAnsiTheme="minorHAnsi" w:cstheme="minorHAnsi"/>
          <w:w w:val="90"/>
          <w:sz w:val="22"/>
          <w:szCs w:val="22"/>
        </w:rPr>
        <w:t>t</w:t>
      </w:r>
      <w:r w:rsidRPr="00AC1D0A">
        <w:rPr>
          <w:rFonts w:asciiTheme="minorHAnsi" w:hAnsiTheme="minorHAnsi" w:cstheme="minorHAnsi"/>
          <w:spacing w:val="30"/>
          <w:w w:val="90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4"/>
          <w:w w:val="90"/>
          <w:sz w:val="22"/>
          <w:szCs w:val="22"/>
        </w:rPr>
        <w:t>F</w:t>
      </w:r>
      <w:r w:rsidRPr="00AC1D0A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AC1D0A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AC1D0A">
        <w:rPr>
          <w:rFonts w:asciiTheme="minorHAnsi" w:hAnsiTheme="minorHAnsi" w:cstheme="minorHAnsi"/>
          <w:spacing w:val="-3"/>
          <w:w w:val="90"/>
          <w:sz w:val="22"/>
          <w:szCs w:val="22"/>
        </w:rPr>
        <w:t>s</w:t>
      </w:r>
      <w:r w:rsidRPr="00AC1D0A">
        <w:rPr>
          <w:rFonts w:asciiTheme="minorHAnsi" w:hAnsiTheme="minorHAnsi" w:cstheme="minorHAnsi"/>
          <w:w w:val="90"/>
          <w:sz w:val="22"/>
          <w:szCs w:val="22"/>
        </w:rPr>
        <w:t>t</w:t>
      </w:r>
      <w:r w:rsidRPr="00AC1D0A">
        <w:rPr>
          <w:rFonts w:asciiTheme="minorHAnsi" w:hAnsiTheme="minorHAnsi" w:cstheme="minorHAnsi"/>
          <w:spacing w:val="-3"/>
          <w:w w:val="90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-2"/>
          <w:w w:val="78"/>
          <w:sz w:val="22"/>
          <w:szCs w:val="22"/>
        </w:rPr>
        <w:t>A</w:t>
      </w:r>
      <w:r w:rsidRPr="00AC1D0A">
        <w:rPr>
          <w:rFonts w:asciiTheme="minorHAnsi" w:hAnsiTheme="minorHAnsi" w:cstheme="minorHAnsi"/>
          <w:spacing w:val="2"/>
          <w:w w:val="78"/>
          <w:sz w:val="22"/>
          <w:szCs w:val="22"/>
        </w:rPr>
        <w:t>i</w:t>
      </w:r>
      <w:r w:rsidRPr="00AC1D0A">
        <w:rPr>
          <w:rFonts w:asciiTheme="minorHAnsi" w:hAnsiTheme="minorHAnsi" w:cstheme="minorHAnsi"/>
          <w:w w:val="78"/>
          <w:sz w:val="22"/>
          <w:szCs w:val="22"/>
        </w:rPr>
        <w:t>d</w:t>
      </w:r>
      <w:r w:rsidRPr="00AC1D0A">
        <w:rPr>
          <w:rFonts w:asciiTheme="minorHAnsi" w:hAnsiTheme="minorHAnsi" w:cstheme="minorHAnsi"/>
          <w:spacing w:val="6"/>
          <w:w w:val="78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-2"/>
          <w:w w:val="78"/>
          <w:sz w:val="22"/>
          <w:szCs w:val="22"/>
        </w:rPr>
        <w:t>a</w:t>
      </w:r>
      <w:r w:rsidRPr="00AC1D0A">
        <w:rPr>
          <w:rFonts w:asciiTheme="minorHAnsi" w:hAnsiTheme="minorHAnsi" w:cstheme="minorHAnsi"/>
          <w:spacing w:val="4"/>
          <w:w w:val="78"/>
          <w:sz w:val="22"/>
          <w:szCs w:val="22"/>
        </w:rPr>
        <w:t>n</w:t>
      </w:r>
      <w:r w:rsidRPr="00AC1D0A">
        <w:rPr>
          <w:rFonts w:asciiTheme="minorHAnsi" w:hAnsiTheme="minorHAnsi" w:cstheme="minorHAnsi"/>
          <w:w w:val="78"/>
          <w:sz w:val="22"/>
          <w:szCs w:val="22"/>
        </w:rPr>
        <w:t xml:space="preserve">d </w:t>
      </w:r>
      <w:r w:rsidRPr="00AC1D0A">
        <w:rPr>
          <w:rFonts w:asciiTheme="minorHAnsi" w:hAnsiTheme="minorHAnsi" w:cstheme="minorHAnsi"/>
          <w:spacing w:val="1"/>
          <w:w w:val="78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5"/>
          <w:w w:val="78"/>
          <w:sz w:val="22"/>
          <w:szCs w:val="22"/>
        </w:rPr>
        <w:t>C</w:t>
      </w:r>
      <w:r w:rsidRPr="00AC1D0A">
        <w:rPr>
          <w:rFonts w:asciiTheme="minorHAnsi" w:hAnsiTheme="minorHAnsi" w:cstheme="minorHAnsi"/>
          <w:spacing w:val="-2"/>
          <w:w w:val="78"/>
          <w:sz w:val="22"/>
          <w:szCs w:val="22"/>
        </w:rPr>
        <w:t>P</w:t>
      </w:r>
      <w:r w:rsidRPr="00AC1D0A">
        <w:rPr>
          <w:rFonts w:asciiTheme="minorHAnsi" w:hAnsiTheme="minorHAnsi" w:cstheme="minorHAnsi"/>
          <w:w w:val="78"/>
          <w:sz w:val="22"/>
          <w:szCs w:val="22"/>
        </w:rPr>
        <w:t>R</w:t>
      </w:r>
      <w:r w:rsidRPr="00AC1D0A">
        <w:rPr>
          <w:rFonts w:asciiTheme="minorHAnsi" w:hAnsiTheme="minorHAnsi" w:cstheme="minorHAnsi"/>
          <w:spacing w:val="-8"/>
          <w:w w:val="78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w w:val="86"/>
          <w:sz w:val="22"/>
          <w:szCs w:val="22"/>
        </w:rPr>
        <w:t>c</w:t>
      </w:r>
      <w:r w:rsidRPr="00AC1D0A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AC1D0A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AC1D0A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AC1D0A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AC1D0A">
        <w:rPr>
          <w:rFonts w:asciiTheme="minorHAnsi" w:hAnsiTheme="minorHAnsi" w:cstheme="minorHAnsi"/>
          <w:spacing w:val="-3"/>
          <w:w w:val="82"/>
          <w:sz w:val="22"/>
          <w:szCs w:val="22"/>
        </w:rPr>
        <w:t>f</w:t>
      </w:r>
      <w:r w:rsidRPr="00AC1D0A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AC1D0A">
        <w:rPr>
          <w:rFonts w:asciiTheme="minorHAnsi" w:hAnsiTheme="minorHAnsi" w:cstheme="minorHAnsi"/>
          <w:w w:val="86"/>
          <w:sz w:val="22"/>
          <w:szCs w:val="22"/>
        </w:rPr>
        <w:t>c</w:t>
      </w:r>
      <w:r w:rsidRPr="00AC1D0A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AC1D0A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AC1D0A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AC1D0A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AC1D0A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AC1D0A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AC1D0A">
        <w:rPr>
          <w:rFonts w:asciiTheme="minorHAnsi" w:hAnsiTheme="minorHAnsi" w:cstheme="minorHAnsi"/>
          <w:w w:val="80"/>
          <w:sz w:val="22"/>
          <w:szCs w:val="22"/>
        </w:rPr>
        <w:t>.</w:t>
      </w:r>
    </w:p>
    <w:p w14:paraId="069353C0" w14:textId="77777777" w:rsidR="00351813" w:rsidRPr="00AC1D0A" w:rsidRDefault="00351813">
      <w:pPr>
        <w:spacing w:before="10" w:line="100" w:lineRule="exact"/>
        <w:rPr>
          <w:rFonts w:asciiTheme="minorHAnsi" w:hAnsiTheme="minorHAnsi" w:cstheme="minorHAnsi"/>
          <w:sz w:val="22"/>
          <w:szCs w:val="22"/>
        </w:rPr>
      </w:pPr>
    </w:p>
    <w:p w14:paraId="5D00A28C" w14:textId="77777777" w:rsidR="00351813" w:rsidRPr="00AC1D0A" w:rsidRDefault="003518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C68BEBB" w14:textId="77777777" w:rsidR="00351813" w:rsidRPr="00AC1D0A" w:rsidRDefault="00AC1D0A">
      <w:pPr>
        <w:ind w:left="142"/>
        <w:rPr>
          <w:rFonts w:asciiTheme="minorHAnsi" w:eastAsia="Tahoma" w:hAnsiTheme="minorHAnsi" w:cstheme="minorHAnsi"/>
          <w:sz w:val="22"/>
          <w:szCs w:val="22"/>
        </w:rPr>
      </w:pPr>
      <w:r w:rsidRPr="00AC1D0A">
        <w:rPr>
          <w:rFonts w:asciiTheme="minorHAnsi" w:eastAsia="Tahoma" w:hAnsiTheme="minorHAnsi" w:cstheme="minorHAnsi"/>
          <w:spacing w:val="-6"/>
          <w:w w:val="93"/>
          <w:sz w:val="22"/>
          <w:szCs w:val="22"/>
        </w:rPr>
        <w:t>C</w:t>
      </w:r>
      <w:r w:rsidRPr="00AC1D0A">
        <w:rPr>
          <w:rFonts w:asciiTheme="minorHAnsi" w:eastAsia="Tahoma" w:hAnsiTheme="minorHAnsi" w:cstheme="minorHAnsi"/>
          <w:spacing w:val="4"/>
          <w:w w:val="93"/>
          <w:sz w:val="22"/>
          <w:szCs w:val="22"/>
        </w:rPr>
        <w:t>o</w:t>
      </w:r>
      <w:r w:rsidRPr="00AC1D0A">
        <w:rPr>
          <w:rFonts w:asciiTheme="minorHAnsi" w:eastAsia="Tahoma" w:hAnsiTheme="minorHAnsi" w:cstheme="minorHAnsi"/>
          <w:spacing w:val="-6"/>
          <w:w w:val="93"/>
          <w:sz w:val="22"/>
          <w:szCs w:val="22"/>
        </w:rPr>
        <w:t>r</w:t>
      </w:r>
      <w:r w:rsidRPr="00AC1D0A">
        <w:rPr>
          <w:rFonts w:asciiTheme="minorHAnsi" w:eastAsia="Tahoma" w:hAnsiTheme="minorHAnsi" w:cstheme="minorHAnsi"/>
          <w:w w:val="93"/>
          <w:sz w:val="22"/>
          <w:szCs w:val="22"/>
        </w:rPr>
        <w:t>e</w:t>
      </w:r>
      <w:r w:rsidRPr="00AC1D0A">
        <w:rPr>
          <w:rFonts w:asciiTheme="minorHAnsi" w:eastAsia="Tahoma" w:hAnsiTheme="minorHAnsi" w:cstheme="minorHAnsi"/>
          <w:spacing w:val="-10"/>
          <w:w w:val="93"/>
          <w:sz w:val="22"/>
          <w:szCs w:val="22"/>
        </w:rPr>
        <w:t xml:space="preserve"> </w:t>
      </w:r>
      <w:r w:rsidRPr="00AC1D0A">
        <w:rPr>
          <w:rFonts w:asciiTheme="minorHAnsi" w:eastAsia="Tahoma" w:hAnsiTheme="minorHAnsi" w:cstheme="minorHAnsi"/>
          <w:spacing w:val="-3"/>
          <w:sz w:val="22"/>
          <w:szCs w:val="22"/>
        </w:rPr>
        <w:t>Q</w:t>
      </w:r>
      <w:r w:rsidRPr="00AC1D0A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AC1D0A">
        <w:rPr>
          <w:rFonts w:asciiTheme="minorHAnsi" w:eastAsia="Tahoma" w:hAnsiTheme="minorHAnsi" w:cstheme="minorHAnsi"/>
          <w:spacing w:val="-4"/>
          <w:sz w:val="22"/>
          <w:szCs w:val="22"/>
        </w:rPr>
        <w:t>a</w:t>
      </w:r>
      <w:r w:rsidRPr="00AC1D0A">
        <w:rPr>
          <w:rFonts w:asciiTheme="minorHAnsi" w:eastAsia="Tahoma" w:hAnsiTheme="minorHAnsi" w:cstheme="minorHAnsi"/>
          <w:spacing w:val="-2"/>
          <w:sz w:val="22"/>
          <w:szCs w:val="22"/>
        </w:rPr>
        <w:t>li</w:t>
      </w:r>
      <w:r w:rsidRPr="00AC1D0A">
        <w:rPr>
          <w:rFonts w:asciiTheme="minorHAnsi" w:eastAsia="Tahoma" w:hAnsiTheme="minorHAnsi" w:cstheme="minorHAnsi"/>
          <w:spacing w:val="5"/>
          <w:sz w:val="22"/>
          <w:szCs w:val="22"/>
        </w:rPr>
        <w:t>f</w:t>
      </w:r>
      <w:r w:rsidRPr="00AC1D0A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AC1D0A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AC1D0A">
        <w:rPr>
          <w:rFonts w:asciiTheme="minorHAnsi" w:eastAsia="Tahoma" w:hAnsiTheme="minorHAnsi" w:cstheme="minorHAnsi"/>
          <w:spacing w:val="-4"/>
          <w:sz w:val="22"/>
          <w:szCs w:val="22"/>
        </w:rPr>
        <w:t>a</w:t>
      </w:r>
      <w:r w:rsidRPr="00AC1D0A">
        <w:rPr>
          <w:rFonts w:asciiTheme="minorHAnsi" w:eastAsia="Tahoma" w:hAnsiTheme="minorHAnsi" w:cstheme="minorHAnsi"/>
          <w:spacing w:val="-2"/>
          <w:sz w:val="22"/>
          <w:szCs w:val="22"/>
        </w:rPr>
        <w:t>ti</w:t>
      </w:r>
      <w:r w:rsidRPr="00AC1D0A">
        <w:rPr>
          <w:rFonts w:asciiTheme="minorHAnsi" w:eastAsia="Tahoma" w:hAnsiTheme="minorHAnsi" w:cstheme="minorHAnsi"/>
          <w:spacing w:val="4"/>
          <w:sz w:val="22"/>
          <w:szCs w:val="22"/>
        </w:rPr>
        <w:t>o</w:t>
      </w:r>
      <w:r w:rsidRPr="00AC1D0A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AC1D0A">
        <w:rPr>
          <w:rFonts w:asciiTheme="minorHAnsi" w:eastAsia="Tahoma" w:hAnsiTheme="minorHAnsi" w:cstheme="minorHAnsi"/>
          <w:sz w:val="22"/>
          <w:szCs w:val="22"/>
        </w:rPr>
        <w:t>s</w:t>
      </w:r>
    </w:p>
    <w:p w14:paraId="5969FF06" w14:textId="77777777" w:rsidR="00351813" w:rsidRPr="00AC1D0A" w:rsidRDefault="00AC1D0A">
      <w:pPr>
        <w:spacing w:before="35"/>
        <w:ind w:left="314"/>
        <w:rPr>
          <w:rFonts w:asciiTheme="minorHAnsi" w:hAnsiTheme="minorHAnsi" w:cstheme="minorHAnsi"/>
          <w:sz w:val="22"/>
          <w:szCs w:val="22"/>
        </w:rPr>
      </w:pPr>
      <w:r w:rsidRPr="00AC1D0A">
        <w:rPr>
          <w:rFonts w:asciiTheme="minorHAnsi" w:hAnsiTheme="minorHAnsi" w:cstheme="minorHAnsi"/>
          <w:spacing w:val="5"/>
          <w:w w:val="74"/>
          <w:sz w:val="22"/>
          <w:szCs w:val="22"/>
        </w:rPr>
        <w:t>C</w:t>
      </w:r>
      <w:r w:rsidRPr="00AC1D0A">
        <w:rPr>
          <w:rFonts w:asciiTheme="minorHAnsi" w:hAnsiTheme="minorHAnsi" w:cstheme="minorHAnsi"/>
          <w:spacing w:val="-1"/>
          <w:w w:val="74"/>
          <w:sz w:val="22"/>
          <w:szCs w:val="22"/>
        </w:rPr>
        <w:t>P</w:t>
      </w:r>
      <w:r w:rsidRPr="00AC1D0A">
        <w:rPr>
          <w:rFonts w:asciiTheme="minorHAnsi" w:hAnsiTheme="minorHAnsi" w:cstheme="minorHAnsi"/>
          <w:w w:val="74"/>
          <w:sz w:val="22"/>
          <w:szCs w:val="22"/>
        </w:rPr>
        <w:t>R</w:t>
      </w:r>
      <w:r w:rsidRPr="00AC1D0A">
        <w:rPr>
          <w:rFonts w:asciiTheme="minorHAnsi" w:hAnsiTheme="minorHAnsi" w:cstheme="minorHAnsi"/>
          <w:spacing w:val="8"/>
          <w:w w:val="74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AC1D0A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AC1D0A">
        <w:rPr>
          <w:rFonts w:asciiTheme="minorHAnsi" w:hAnsiTheme="minorHAnsi" w:cstheme="minorHAnsi"/>
          <w:w w:val="90"/>
          <w:sz w:val="22"/>
          <w:szCs w:val="22"/>
        </w:rPr>
        <w:t>d</w:t>
      </w:r>
      <w:r w:rsidRPr="00AC1D0A">
        <w:rPr>
          <w:rFonts w:asciiTheme="minorHAnsi" w:hAnsiTheme="minorHAnsi" w:cstheme="minorHAnsi"/>
          <w:spacing w:val="-1"/>
          <w:w w:val="90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4"/>
          <w:w w:val="90"/>
          <w:sz w:val="22"/>
          <w:szCs w:val="22"/>
        </w:rPr>
        <w:t>F</w:t>
      </w:r>
      <w:r w:rsidRPr="00AC1D0A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AC1D0A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AC1D0A">
        <w:rPr>
          <w:rFonts w:asciiTheme="minorHAnsi" w:hAnsiTheme="minorHAnsi" w:cstheme="minorHAnsi"/>
          <w:spacing w:val="-3"/>
          <w:w w:val="90"/>
          <w:sz w:val="22"/>
          <w:szCs w:val="22"/>
        </w:rPr>
        <w:t>s</w:t>
      </w:r>
      <w:r w:rsidRPr="00AC1D0A">
        <w:rPr>
          <w:rFonts w:asciiTheme="minorHAnsi" w:hAnsiTheme="minorHAnsi" w:cstheme="minorHAnsi"/>
          <w:w w:val="90"/>
          <w:sz w:val="22"/>
          <w:szCs w:val="22"/>
        </w:rPr>
        <w:t>t</w:t>
      </w:r>
      <w:r w:rsidRPr="00AC1D0A">
        <w:rPr>
          <w:rFonts w:asciiTheme="minorHAnsi" w:hAnsiTheme="minorHAnsi" w:cstheme="minorHAnsi"/>
          <w:spacing w:val="-3"/>
          <w:w w:val="90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-2"/>
          <w:w w:val="81"/>
          <w:sz w:val="22"/>
          <w:szCs w:val="22"/>
        </w:rPr>
        <w:t>A</w:t>
      </w:r>
      <w:r w:rsidRPr="00AC1D0A">
        <w:rPr>
          <w:rFonts w:asciiTheme="minorHAnsi" w:hAnsiTheme="minorHAnsi" w:cstheme="minorHAnsi"/>
          <w:spacing w:val="2"/>
          <w:w w:val="81"/>
          <w:sz w:val="22"/>
          <w:szCs w:val="22"/>
        </w:rPr>
        <w:t>i</w:t>
      </w:r>
      <w:r w:rsidRPr="00AC1D0A">
        <w:rPr>
          <w:rFonts w:asciiTheme="minorHAnsi" w:hAnsiTheme="minorHAnsi" w:cstheme="minorHAnsi"/>
          <w:w w:val="81"/>
          <w:sz w:val="22"/>
          <w:szCs w:val="22"/>
        </w:rPr>
        <w:t>d</w:t>
      </w:r>
      <w:r w:rsidRPr="00AC1D0A">
        <w:rPr>
          <w:rFonts w:asciiTheme="minorHAnsi" w:hAnsiTheme="minorHAnsi" w:cstheme="minorHAnsi"/>
          <w:spacing w:val="-3"/>
          <w:w w:val="81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w w:val="86"/>
          <w:sz w:val="22"/>
          <w:szCs w:val="22"/>
        </w:rPr>
        <w:t>c</w:t>
      </w:r>
      <w:r w:rsidRPr="00AC1D0A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AC1D0A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AC1D0A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AC1D0A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AC1D0A">
        <w:rPr>
          <w:rFonts w:asciiTheme="minorHAnsi" w:hAnsiTheme="minorHAnsi" w:cstheme="minorHAnsi"/>
          <w:spacing w:val="-3"/>
          <w:w w:val="82"/>
          <w:sz w:val="22"/>
          <w:szCs w:val="22"/>
        </w:rPr>
        <w:t>f</w:t>
      </w:r>
      <w:r w:rsidRPr="00AC1D0A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AC1D0A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AC1D0A">
        <w:rPr>
          <w:rFonts w:asciiTheme="minorHAnsi" w:hAnsiTheme="minorHAnsi" w:cstheme="minorHAnsi"/>
          <w:w w:val="91"/>
          <w:sz w:val="22"/>
          <w:szCs w:val="22"/>
        </w:rPr>
        <w:t>d</w:t>
      </w:r>
    </w:p>
    <w:p w14:paraId="52696305" w14:textId="77777777" w:rsidR="00351813" w:rsidRPr="00AC1D0A" w:rsidRDefault="00AC1D0A">
      <w:pPr>
        <w:spacing w:before="12"/>
        <w:ind w:left="314"/>
        <w:rPr>
          <w:rFonts w:asciiTheme="minorHAnsi" w:hAnsiTheme="minorHAnsi" w:cstheme="minorHAnsi"/>
          <w:sz w:val="22"/>
          <w:szCs w:val="22"/>
        </w:rPr>
      </w:pPr>
      <w:r w:rsidRPr="00AC1D0A">
        <w:rPr>
          <w:rFonts w:asciiTheme="minorHAnsi" w:hAnsiTheme="minorHAnsi" w:cstheme="minorHAnsi"/>
          <w:spacing w:val="5"/>
          <w:w w:val="68"/>
          <w:sz w:val="22"/>
          <w:szCs w:val="22"/>
        </w:rPr>
        <w:t>L</w:t>
      </w:r>
      <w:r w:rsidRPr="00AC1D0A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AC1D0A">
        <w:rPr>
          <w:rFonts w:asciiTheme="minorHAnsi" w:hAnsiTheme="minorHAnsi" w:cstheme="minorHAnsi"/>
          <w:spacing w:val="3"/>
          <w:w w:val="86"/>
          <w:sz w:val="22"/>
          <w:szCs w:val="22"/>
        </w:rPr>
        <w:t>vi</w:t>
      </w:r>
      <w:r w:rsidRPr="00AC1D0A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AC1D0A">
        <w:rPr>
          <w:rFonts w:asciiTheme="minorHAnsi" w:hAnsiTheme="minorHAnsi" w:cstheme="minorHAnsi"/>
          <w:w w:val="85"/>
          <w:sz w:val="22"/>
          <w:szCs w:val="22"/>
        </w:rPr>
        <w:t>g</w:t>
      </w:r>
      <w:r w:rsidRPr="00AC1D0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-3"/>
          <w:w w:val="92"/>
          <w:sz w:val="22"/>
          <w:szCs w:val="22"/>
        </w:rPr>
        <w:t>a</w:t>
      </w:r>
      <w:r w:rsidRPr="00AC1D0A">
        <w:rPr>
          <w:rFonts w:asciiTheme="minorHAnsi" w:hAnsiTheme="minorHAnsi" w:cstheme="minorHAnsi"/>
          <w:spacing w:val="5"/>
          <w:w w:val="92"/>
          <w:sz w:val="22"/>
          <w:szCs w:val="22"/>
        </w:rPr>
        <w:t>n</w:t>
      </w:r>
      <w:r w:rsidRPr="00AC1D0A">
        <w:rPr>
          <w:rFonts w:asciiTheme="minorHAnsi" w:hAnsiTheme="minorHAnsi" w:cstheme="minorHAnsi"/>
          <w:w w:val="92"/>
          <w:sz w:val="22"/>
          <w:szCs w:val="22"/>
        </w:rPr>
        <w:t>d</w:t>
      </w:r>
      <w:r w:rsidRPr="00AC1D0A">
        <w:rPr>
          <w:rFonts w:asciiTheme="minorHAnsi" w:hAnsiTheme="minorHAnsi" w:cstheme="minorHAnsi"/>
          <w:spacing w:val="-7"/>
          <w:w w:val="92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-3"/>
          <w:w w:val="92"/>
          <w:sz w:val="22"/>
          <w:szCs w:val="22"/>
        </w:rPr>
        <w:t>pa</w:t>
      </w:r>
      <w:r w:rsidRPr="00AC1D0A">
        <w:rPr>
          <w:rFonts w:asciiTheme="minorHAnsi" w:hAnsiTheme="minorHAnsi" w:cstheme="minorHAnsi"/>
          <w:spacing w:val="3"/>
          <w:w w:val="92"/>
          <w:sz w:val="22"/>
          <w:szCs w:val="22"/>
        </w:rPr>
        <w:t>ti</w:t>
      </w:r>
      <w:r w:rsidRPr="00AC1D0A">
        <w:rPr>
          <w:rFonts w:asciiTheme="minorHAnsi" w:hAnsiTheme="minorHAnsi" w:cstheme="minorHAnsi"/>
          <w:spacing w:val="-4"/>
          <w:w w:val="92"/>
          <w:sz w:val="22"/>
          <w:szCs w:val="22"/>
        </w:rPr>
        <w:t>e</w:t>
      </w:r>
      <w:r w:rsidRPr="00AC1D0A">
        <w:rPr>
          <w:rFonts w:asciiTheme="minorHAnsi" w:hAnsiTheme="minorHAnsi" w:cstheme="minorHAnsi"/>
          <w:spacing w:val="5"/>
          <w:w w:val="92"/>
          <w:sz w:val="22"/>
          <w:szCs w:val="22"/>
        </w:rPr>
        <w:t>n</w:t>
      </w:r>
      <w:r w:rsidRPr="00AC1D0A">
        <w:rPr>
          <w:rFonts w:asciiTheme="minorHAnsi" w:hAnsiTheme="minorHAnsi" w:cstheme="minorHAnsi"/>
          <w:w w:val="92"/>
          <w:sz w:val="22"/>
          <w:szCs w:val="22"/>
        </w:rPr>
        <w:t>t</w:t>
      </w:r>
      <w:r w:rsidRPr="00AC1D0A">
        <w:rPr>
          <w:rFonts w:asciiTheme="minorHAnsi" w:hAnsiTheme="minorHAnsi" w:cstheme="minorHAnsi"/>
          <w:spacing w:val="12"/>
          <w:w w:val="92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w w:val="92"/>
          <w:sz w:val="22"/>
          <w:szCs w:val="22"/>
        </w:rPr>
        <w:t>c</w:t>
      </w:r>
      <w:r w:rsidRPr="00AC1D0A">
        <w:rPr>
          <w:rFonts w:asciiTheme="minorHAnsi" w:hAnsiTheme="minorHAnsi" w:cstheme="minorHAnsi"/>
          <w:spacing w:val="-3"/>
          <w:w w:val="92"/>
          <w:sz w:val="22"/>
          <w:szCs w:val="22"/>
        </w:rPr>
        <w:t>a</w:t>
      </w:r>
      <w:r w:rsidRPr="00AC1D0A">
        <w:rPr>
          <w:rFonts w:asciiTheme="minorHAnsi" w:hAnsiTheme="minorHAnsi" w:cstheme="minorHAnsi"/>
          <w:spacing w:val="6"/>
          <w:w w:val="92"/>
          <w:sz w:val="22"/>
          <w:szCs w:val="22"/>
        </w:rPr>
        <w:t>r</w:t>
      </w:r>
      <w:r w:rsidRPr="00AC1D0A">
        <w:rPr>
          <w:rFonts w:asciiTheme="minorHAnsi" w:hAnsiTheme="minorHAnsi" w:cstheme="minorHAnsi"/>
          <w:w w:val="92"/>
          <w:sz w:val="22"/>
          <w:szCs w:val="22"/>
        </w:rPr>
        <w:t>e</w:t>
      </w:r>
      <w:r w:rsidRPr="00AC1D0A">
        <w:rPr>
          <w:rFonts w:asciiTheme="minorHAnsi" w:hAnsiTheme="minorHAnsi" w:cstheme="minorHAnsi"/>
          <w:spacing w:val="-10"/>
          <w:w w:val="92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-3"/>
          <w:w w:val="92"/>
          <w:sz w:val="22"/>
          <w:szCs w:val="22"/>
        </w:rPr>
        <w:t>f</w:t>
      </w:r>
      <w:r w:rsidRPr="00AC1D0A">
        <w:rPr>
          <w:rFonts w:asciiTheme="minorHAnsi" w:hAnsiTheme="minorHAnsi" w:cstheme="minorHAnsi"/>
          <w:spacing w:val="1"/>
          <w:w w:val="92"/>
          <w:sz w:val="22"/>
          <w:szCs w:val="22"/>
        </w:rPr>
        <w:t>o</w:t>
      </w:r>
      <w:r w:rsidRPr="00AC1D0A">
        <w:rPr>
          <w:rFonts w:asciiTheme="minorHAnsi" w:hAnsiTheme="minorHAnsi" w:cstheme="minorHAnsi"/>
          <w:w w:val="92"/>
          <w:sz w:val="22"/>
          <w:szCs w:val="22"/>
        </w:rPr>
        <w:t>r</w:t>
      </w:r>
      <w:r w:rsidRPr="00AC1D0A">
        <w:rPr>
          <w:rFonts w:asciiTheme="minorHAnsi" w:hAnsiTheme="minorHAnsi" w:cstheme="minorHAnsi"/>
          <w:spacing w:val="-3"/>
          <w:w w:val="92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z w:val="22"/>
          <w:szCs w:val="22"/>
        </w:rPr>
        <w:t>c</w:t>
      </w:r>
      <w:r w:rsidRPr="00AC1D0A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AC1D0A">
        <w:rPr>
          <w:rFonts w:asciiTheme="minorHAnsi" w:hAnsiTheme="minorHAnsi" w:cstheme="minorHAnsi"/>
          <w:spacing w:val="3"/>
          <w:sz w:val="22"/>
          <w:szCs w:val="22"/>
        </w:rPr>
        <w:t>il</w:t>
      </w:r>
      <w:r w:rsidRPr="00AC1D0A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C1D0A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AC1D0A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AC1D0A">
        <w:rPr>
          <w:rFonts w:asciiTheme="minorHAnsi" w:hAnsiTheme="minorHAnsi" w:cstheme="minorHAnsi"/>
          <w:sz w:val="22"/>
          <w:szCs w:val="22"/>
        </w:rPr>
        <w:t>n</w:t>
      </w:r>
    </w:p>
    <w:p w14:paraId="3008887D" w14:textId="77777777" w:rsidR="00351813" w:rsidRPr="00AC1D0A" w:rsidRDefault="00AC1D0A">
      <w:pPr>
        <w:spacing w:before="12" w:line="253" w:lineRule="auto"/>
        <w:ind w:left="314" w:right="4068"/>
        <w:rPr>
          <w:rFonts w:asciiTheme="minorHAnsi" w:hAnsiTheme="minorHAnsi" w:cstheme="minorHAnsi"/>
          <w:sz w:val="22"/>
          <w:szCs w:val="22"/>
        </w:rPr>
      </w:pPr>
      <w:r w:rsidRPr="00AC1D0A">
        <w:rPr>
          <w:rFonts w:asciiTheme="minorHAnsi" w:hAnsiTheme="minorHAnsi" w:cstheme="minorHAnsi"/>
          <w:w w:val="70"/>
          <w:sz w:val="22"/>
          <w:szCs w:val="22"/>
        </w:rPr>
        <w:t>G</w:t>
      </w:r>
      <w:r w:rsidRPr="00AC1D0A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AC1D0A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AC1D0A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AC1D0A">
        <w:rPr>
          <w:rFonts w:asciiTheme="minorHAnsi" w:hAnsiTheme="minorHAnsi" w:cstheme="minorHAnsi"/>
          <w:w w:val="109"/>
          <w:sz w:val="22"/>
          <w:szCs w:val="22"/>
        </w:rPr>
        <w:t>t</w:t>
      </w:r>
      <w:r w:rsidRPr="00AC1D0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w w:val="90"/>
          <w:sz w:val="22"/>
          <w:szCs w:val="22"/>
        </w:rPr>
        <w:t>c</w:t>
      </w:r>
      <w:r w:rsidRPr="00AC1D0A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AC1D0A">
        <w:rPr>
          <w:rFonts w:asciiTheme="minorHAnsi" w:hAnsiTheme="minorHAnsi" w:cstheme="minorHAnsi"/>
          <w:w w:val="90"/>
          <w:sz w:val="22"/>
          <w:szCs w:val="22"/>
        </w:rPr>
        <w:t>mm</w:t>
      </w:r>
      <w:r w:rsidRPr="00AC1D0A">
        <w:rPr>
          <w:rFonts w:asciiTheme="minorHAnsi" w:hAnsiTheme="minorHAnsi" w:cstheme="minorHAnsi"/>
          <w:spacing w:val="-3"/>
          <w:w w:val="90"/>
          <w:sz w:val="22"/>
          <w:szCs w:val="22"/>
        </w:rPr>
        <w:t>u</w:t>
      </w:r>
      <w:r w:rsidRPr="00AC1D0A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AC1D0A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AC1D0A">
        <w:rPr>
          <w:rFonts w:asciiTheme="minorHAnsi" w:hAnsiTheme="minorHAnsi" w:cstheme="minorHAnsi"/>
          <w:w w:val="90"/>
          <w:sz w:val="22"/>
          <w:szCs w:val="22"/>
        </w:rPr>
        <w:t>c</w:t>
      </w:r>
      <w:r w:rsidRPr="00AC1D0A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AC1D0A">
        <w:rPr>
          <w:rFonts w:asciiTheme="minorHAnsi" w:hAnsiTheme="minorHAnsi" w:cstheme="minorHAnsi"/>
          <w:spacing w:val="3"/>
          <w:w w:val="90"/>
          <w:sz w:val="22"/>
          <w:szCs w:val="22"/>
        </w:rPr>
        <w:t>ti</w:t>
      </w:r>
      <w:r w:rsidRPr="00AC1D0A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AC1D0A">
        <w:rPr>
          <w:rFonts w:asciiTheme="minorHAnsi" w:hAnsiTheme="minorHAnsi" w:cstheme="minorHAnsi"/>
          <w:w w:val="90"/>
          <w:sz w:val="22"/>
          <w:szCs w:val="22"/>
        </w:rPr>
        <w:t>n</w:t>
      </w:r>
      <w:r w:rsidRPr="00AC1D0A">
        <w:rPr>
          <w:rFonts w:asciiTheme="minorHAnsi" w:hAnsiTheme="minorHAnsi" w:cstheme="minorHAnsi"/>
          <w:spacing w:val="9"/>
          <w:w w:val="90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-3"/>
          <w:w w:val="86"/>
          <w:sz w:val="22"/>
          <w:szCs w:val="22"/>
        </w:rPr>
        <w:t>s</w:t>
      </w:r>
      <w:r w:rsidRPr="00AC1D0A">
        <w:rPr>
          <w:rFonts w:asciiTheme="minorHAnsi" w:hAnsiTheme="minorHAnsi" w:cstheme="minorHAnsi"/>
          <w:spacing w:val="2"/>
          <w:w w:val="86"/>
          <w:sz w:val="22"/>
          <w:szCs w:val="22"/>
        </w:rPr>
        <w:t>k</w:t>
      </w:r>
      <w:r w:rsidRPr="00AC1D0A">
        <w:rPr>
          <w:rFonts w:asciiTheme="minorHAnsi" w:hAnsiTheme="minorHAnsi" w:cstheme="minorHAnsi"/>
          <w:spacing w:val="3"/>
          <w:w w:val="86"/>
          <w:sz w:val="22"/>
          <w:szCs w:val="22"/>
        </w:rPr>
        <w:t>ill</w:t>
      </w:r>
      <w:r w:rsidRPr="00AC1D0A">
        <w:rPr>
          <w:rFonts w:asciiTheme="minorHAnsi" w:hAnsiTheme="minorHAnsi" w:cstheme="minorHAnsi"/>
          <w:w w:val="86"/>
          <w:sz w:val="22"/>
          <w:szCs w:val="22"/>
        </w:rPr>
        <w:t>s</w:t>
      </w:r>
      <w:r w:rsidRPr="00AC1D0A">
        <w:rPr>
          <w:rFonts w:asciiTheme="minorHAnsi" w:hAnsiTheme="minorHAnsi" w:cstheme="minorHAnsi"/>
          <w:spacing w:val="-4"/>
          <w:w w:val="86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4"/>
          <w:w w:val="92"/>
          <w:sz w:val="22"/>
          <w:szCs w:val="22"/>
        </w:rPr>
        <w:t>w</w:t>
      </w:r>
      <w:r w:rsidRPr="00AC1D0A">
        <w:rPr>
          <w:rFonts w:asciiTheme="minorHAnsi" w:hAnsiTheme="minorHAnsi" w:cstheme="minorHAnsi"/>
          <w:spacing w:val="3"/>
          <w:w w:val="92"/>
          <w:sz w:val="22"/>
          <w:szCs w:val="22"/>
        </w:rPr>
        <w:t>it</w:t>
      </w:r>
      <w:r w:rsidRPr="00AC1D0A">
        <w:rPr>
          <w:rFonts w:asciiTheme="minorHAnsi" w:hAnsiTheme="minorHAnsi" w:cstheme="minorHAnsi"/>
          <w:w w:val="92"/>
          <w:sz w:val="22"/>
          <w:szCs w:val="22"/>
        </w:rPr>
        <w:t>h</w:t>
      </w:r>
      <w:r w:rsidRPr="00AC1D0A">
        <w:rPr>
          <w:rFonts w:asciiTheme="minorHAnsi" w:hAnsiTheme="minorHAnsi" w:cstheme="minorHAnsi"/>
          <w:spacing w:val="-1"/>
          <w:w w:val="92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w w:val="92"/>
          <w:sz w:val="22"/>
          <w:szCs w:val="22"/>
        </w:rPr>
        <w:t>b</w:t>
      </w:r>
      <w:r w:rsidRPr="00AC1D0A">
        <w:rPr>
          <w:rFonts w:asciiTheme="minorHAnsi" w:hAnsiTheme="minorHAnsi" w:cstheme="minorHAnsi"/>
          <w:spacing w:val="1"/>
          <w:w w:val="92"/>
          <w:sz w:val="22"/>
          <w:szCs w:val="22"/>
        </w:rPr>
        <w:t>o</w:t>
      </w:r>
      <w:r w:rsidRPr="00AC1D0A">
        <w:rPr>
          <w:rFonts w:asciiTheme="minorHAnsi" w:hAnsiTheme="minorHAnsi" w:cstheme="minorHAnsi"/>
          <w:spacing w:val="3"/>
          <w:w w:val="92"/>
          <w:sz w:val="22"/>
          <w:szCs w:val="22"/>
        </w:rPr>
        <w:t>t</w:t>
      </w:r>
      <w:r w:rsidRPr="00AC1D0A">
        <w:rPr>
          <w:rFonts w:asciiTheme="minorHAnsi" w:hAnsiTheme="minorHAnsi" w:cstheme="minorHAnsi"/>
          <w:w w:val="92"/>
          <w:sz w:val="22"/>
          <w:szCs w:val="22"/>
        </w:rPr>
        <w:t>h</w:t>
      </w:r>
      <w:r w:rsidRPr="00AC1D0A">
        <w:rPr>
          <w:rFonts w:asciiTheme="minorHAnsi" w:hAnsiTheme="minorHAnsi" w:cstheme="minorHAnsi"/>
          <w:spacing w:val="5"/>
          <w:w w:val="92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-3"/>
          <w:w w:val="92"/>
          <w:sz w:val="22"/>
          <w:szCs w:val="22"/>
        </w:rPr>
        <w:t>pa</w:t>
      </w:r>
      <w:r w:rsidRPr="00AC1D0A">
        <w:rPr>
          <w:rFonts w:asciiTheme="minorHAnsi" w:hAnsiTheme="minorHAnsi" w:cstheme="minorHAnsi"/>
          <w:spacing w:val="6"/>
          <w:w w:val="92"/>
          <w:sz w:val="22"/>
          <w:szCs w:val="22"/>
        </w:rPr>
        <w:t>r</w:t>
      </w:r>
      <w:r w:rsidRPr="00AC1D0A">
        <w:rPr>
          <w:rFonts w:asciiTheme="minorHAnsi" w:hAnsiTheme="minorHAnsi" w:cstheme="minorHAnsi"/>
          <w:spacing w:val="-4"/>
          <w:w w:val="92"/>
          <w:sz w:val="22"/>
          <w:szCs w:val="22"/>
        </w:rPr>
        <w:t>e</w:t>
      </w:r>
      <w:r w:rsidRPr="00AC1D0A">
        <w:rPr>
          <w:rFonts w:asciiTheme="minorHAnsi" w:hAnsiTheme="minorHAnsi" w:cstheme="minorHAnsi"/>
          <w:spacing w:val="5"/>
          <w:w w:val="92"/>
          <w:sz w:val="22"/>
          <w:szCs w:val="22"/>
        </w:rPr>
        <w:t>n</w:t>
      </w:r>
      <w:r w:rsidRPr="00AC1D0A">
        <w:rPr>
          <w:rFonts w:asciiTheme="minorHAnsi" w:hAnsiTheme="minorHAnsi" w:cstheme="minorHAnsi"/>
          <w:spacing w:val="3"/>
          <w:w w:val="92"/>
          <w:sz w:val="22"/>
          <w:szCs w:val="22"/>
        </w:rPr>
        <w:t>t</w:t>
      </w:r>
      <w:r w:rsidRPr="00AC1D0A">
        <w:rPr>
          <w:rFonts w:asciiTheme="minorHAnsi" w:hAnsiTheme="minorHAnsi" w:cstheme="minorHAnsi"/>
          <w:w w:val="92"/>
          <w:sz w:val="22"/>
          <w:szCs w:val="22"/>
        </w:rPr>
        <w:t>s</w:t>
      </w:r>
      <w:r w:rsidRPr="00AC1D0A">
        <w:rPr>
          <w:rFonts w:asciiTheme="minorHAnsi" w:hAnsiTheme="minorHAnsi" w:cstheme="minorHAnsi"/>
          <w:spacing w:val="3"/>
          <w:w w:val="92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-3"/>
          <w:w w:val="92"/>
          <w:sz w:val="22"/>
          <w:szCs w:val="22"/>
        </w:rPr>
        <w:t>a</w:t>
      </w:r>
      <w:r w:rsidRPr="00AC1D0A">
        <w:rPr>
          <w:rFonts w:asciiTheme="minorHAnsi" w:hAnsiTheme="minorHAnsi" w:cstheme="minorHAnsi"/>
          <w:spacing w:val="5"/>
          <w:w w:val="92"/>
          <w:sz w:val="22"/>
          <w:szCs w:val="22"/>
        </w:rPr>
        <w:t>n</w:t>
      </w:r>
      <w:r w:rsidRPr="00AC1D0A">
        <w:rPr>
          <w:rFonts w:asciiTheme="minorHAnsi" w:hAnsiTheme="minorHAnsi" w:cstheme="minorHAnsi"/>
          <w:w w:val="92"/>
          <w:sz w:val="22"/>
          <w:szCs w:val="22"/>
        </w:rPr>
        <w:t>d</w:t>
      </w:r>
      <w:r w:rsidRPr="00AC1D0A">
        <w:rPr>
          <w:rFonts w:asciiTheme="minorHAnsi" w:hAnsiTheme="minorHAnsi" w:cstheme="minorHAnsi"/>
          <w:spacing w:val="-7"/>
          <w:w w:val="92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z w:val="22"/>
          <w:szCs w:val="22"/>
        </w:rPr>
        <w:t>c</w:t>
      </w:r>
      <w:r w:rsidRPr="00AC1D0A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AC1D0A">
        <w:rPr>
          <w:rFonts w:asciiTheme="minorHAnsi" w:hAnsiTheme="minorHAnsi" w:cstheme="minorHAnsi"/>
          <w:spacing w:val="3"/>
          <w:sz w:val="22"/>
          <w:szCs w:val="22"/>
        </w:rPr>
        <w:t>il</w:t>
      </w:r>
      <w:r w:rsidRPr="00AC1D0A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C1D0A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AC1D0A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AC1D0A">
        <w:rPr>
          <w:rFonts w:asciiTheme="minorHAnsi" w:hAnsiTheme="minorHAnsi" w:cstheme="minorHAnsi"/>
          <w:sz w:val="22"/>
          <w:szCs w:val="22"/>
        </w:rPr>
        <w:t xml:space="preserve">n </w:t>
      </w:r>
      <w:r w:rsidRPr="00AC1D0A">
        <w:rPr>
          <w:rFonts w:asciiTheme="minorHAnsi" w:hAnsiTheme="minorHAnsi" w:cstheme="minorHAnsi"/>
          <w:spacing w:val="1"/>
          <w:w w:val="84"/>
          <w:sz w:val="22"/>
          <w:szCs w:val="22"/>
        </w:rPr>
        <w:t>K</w:t>
      </w:r>
      <w:r w:rsidRPr="00AC1D0A">
        <w:rPr>
          <w:rFonts w:asciiTheme="minorHAnsi" w:hAnsiTheme="minorHAnsi" w:cstheme="minorHAnsi"/>
          <w:spacing w:val="-3"/>
          <w:w w:val="84"/>
          <w:sz w:val="22"/>
          <w:szCs w:val="22"/>
        </w:rPr>
        <w:t>eep</w:t>
      </w:r>
      <w:r w:rsidRPr="00AC1D0A">
        <w:rPr>
          <w:rFonts w:asciiTheme="minorHAnsi" w:hAnsiTheme="minorHAnsi" w:cstheme="minorHAnsi"/>
          <w:w w:val="84"/>
          <w:sz w:val="22"/>
          <w:szCs w:val="22"/>
        </w:rPr>
        <w:t>s</w:t>
      </w:r>
      <w:r w:rsidRPr="00AC1D0A">
        <w:rPr>
          <w:rFonts w:asciiTheme="minorHAnsi" w:hAnsiTheme="minorHAnsi" w:cstheme="minorHAnsi"/>
          <w:spacing w:val="-6"/>
          <w:w w:val="84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5"/>
          <w:w w:val="91"/>
          <w:sz w:val="22"/>
          <w:szCs w:val="22"/>
        </w:rPr>
        <w:t>h</w:t>
      </w:r>
      <w:r w:rsidRPr="00AC1D0A">
        <w:rPr>
          <w:rFonts w:asciiTheme="minorHAnsi" w:hAnsiTheme="minorHAnsi" w:cstheme="minorHAnsi"/>
          <w:spacing w:val="1"/>
          <w:w w:val="91"/>
          <w:sz w:val="22"/>
          <w:szCs w:val="22"/>
        </w:rPr>
        <w:t>o</w:t>
      </w:r>
      <w:r w:rsidRPr="00AC1D0A">
        <w:rPr>
          <w:rFonts w:asciiTheme="minorHAnsi" w:hAnsiTheme="minorHAnsi" w:cstheme="minorHAnsi"/>
          <w:w w:val="91"/>
          <w:sz w:val="22"/>
          <w:szCs w:val="22"/>
        </w:rPr>
        <w:t>me</w:t>
      </w:r>
      <w:r w:rsidRPr="00AC1D0A">
        <w:rPr>
          <w:rFonts w:asciiTheme="minorHAnsi" w:hAnsiTheme="minorHAnsi" w:cstheme="minorHAnsi"/>
          <w:spacing w:val="-9"/>
          <w:w w:val="91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3"/>
          <w:w w:val="91"/>
          <w:sz w:val="22"/>
          <w:szCs w:val="22"/>
        </w:rPr>
        <w:t>i</w:t>
      </w:r>
      <w:r w:rsidRPr="00AC1D0A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AC1D0A">
        <w:rPr>
          <w:rFonts w:asciiTheme="minorHAnsi" w:hAnsiTheme="minorHAnsi" w:cstheme="minorHAnsi"/>
          <w:spacing w:val="3"/>
          <w:w w:val="91"/>
          <w:sz w:val="22"/>
          <w:szCs w:val="22"/>
        </w:rPr>
        <w:t>t</w:t>
      </w:r>
      <w:r w:rsidRPr="00AC1D0A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AC1D0A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AC1D0A">
        <w:rPr>
          <w:rFonts w:asciiTheme="minorHAnsi" w:hAnsiTheme="minorHAnsi" w:cstheme="minorHAnsi"/>
          <w:spacing w:val="3"/>
          <w:w w:val="91"/>
          <w:sz w:val="22"/>
          <w:szCs w:val="22"/>
        </w:rPr>
        <w:t>i</w:t>
      </w:r>
      <w:r w:rsidRPr="00AC1D0A">
        <w:rPr>
          <w:rFonts w:asciiTheme="minorHAnsi" w:hAnsiTheme="minorHAnsi" w:cstheme="minorHAnsi"/>
          <w:spacing w:val="1"/>
          <w:w w:val="91"/>
          <w:sz w:val="22"/>
          <w:szCs w:val="22"/>
        </w:rPr>
        <w:t>o</w:t>
      </w:r>
      <w:r w:rsidRPr="00AC1D0A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AC1D0A">
        <w:rPr>
          <w:rFonts w:asciiTheme="minorHAnsi" w:hAnsiTheme="minorHAnsi" w:cstheme="minorHAnsi"/>
          <w:w w:val="91"/>
          <w:sz w:val="22"/>
          <w:szCs w:val="22"/>
        </w:rPr>
        <w:t>s</w:t>
      </w:r>
      <w:r w:rsidRPr="00AC1D0A">
        <w:rPr>
          <w:rFonts w:asciiTheme="minorHAnsi" w:hAnsiTheme="minorHAnsi" w:cstheme="minorHAnsi"/>
          <w:spacing w:val="11"/>
          <w:w w:val="91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w w:val="91"/>
          <w:sz w:val="22"/>
          <w:szCs w:val="22"/>
        </w:rPr>
        <w:t>c</w:t>
      </w:r>
      <w:r w:rsidRPr="00AC1D0A">
        <w:rPr>
          <w:rFonts w:asciiTheme="minorHAnsi" w:hAnsiTheme="minorHAnsi" w:cstheme="minorHAnsi"/>
          <w:spacing w:val="3"/>
          <w:w w:val="91"/>
          <w:sz w:val="22"/>
          <w:szCs w:val="22"/>
        </w:rPr>
        <w:t>l</w:t>
      </w:r>
      <w:r w:rsidRPr="00AC1D0A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AC1D0A">
        <w:rPr>
          <w:rFonts w:asciiTheme="minorHAnsi" w:hAnsiTheme="minorHAnsi" w:cstheme="minorHAnsi"/>
          <w:spacing w:val="-3"/>
          <w:w w:val="91"/>
          <w:sz w:val="22"/>
          <w:szCs w:val="22"/>
        </w:rPr>
        <w:t>a</w:t>
      </w:r>
      <w:r w:rsidRPr="00AC1D0A">
        <w:rPr>
          <w:rFonts w:asciiTheme="minorHAnsi" w:hAnsiTheme="minorHAnsi" w:cstheme="minorHAnsi"/>
          <w:w w:val="91"/>
          <w:sz w:val="22"/>
          <w:szCs w:val="22"/>
        </w:rPr>
        <w:t>n</w:t>
      </w:r>
      <w:r w:rsidRPr="00AC1D0A">
        <w:rPr>
          <w:rFonts w:asciiTheme="minorHAnsi" w:hAnsiTheme="minorHAnsi" w:cstheme="minorHAnsi"/>
          <w:spacing w:val="-4"/>
          <w:w w:val="91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C1D0A">
        <w:rPr>
          <w:rFonts w:asciiTheme="minorHAnsi" w:hAnsiTheme="minorHAnsi" w:cstheme="minorHAnsi"/>
          <w:sz w:val="22"/>
          <w:szCs w:val="22"/>
        </w:rPr>
        <w:t>o</w:t>
      </w:r>
      <w:r w:rsidRPr="00AC1D0A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w w:val="92"/>
          <w:sz w:val="22"/>
          <w:szCs w:val="22"/>
        </w:rPr>
        <w:t>m</w:t>
      </w:r>
      <w:r w:rsidRPr="00AC1D0A">
        <w:rPr>
          <w:rFonts w:asciiTheme="minorHAnsi" w:hAnsiTheme="minorHAnsi" w:cstheme="minorHAnsi"/>
          <w:spacing w:val="-3"/>
          <w:w w:val="92"/>
          <w:sz w:val="22"/>
          <w:szCs w:val="22"/>
        </w:rPr>
        <w:t>a</w:t>
      </w:r>
      <w:r w:rsidRPr="00AC1D0A">
        <w:rPr>
          <w:rFonts w:asciiTheme="minorHAnsi" w:hAnsiTheme="minorHAnsi" w:cstheme="minorHAnsi"/>
          <w:spacing w:val="3"/>
          <w:w w:val="92"/>
          <w:sz w:val="22"/>
          <w:szCs w:val="22"/>
        </w:rPr>
        <w:t>i</w:t>
      </w:r>
      <w:r w:rsidRPr="00AC1D0A">
        <w:rPr>
          <w:rFonts w:asciiTheme="minorHAnsi" w:hAnsiTheme="minorHAnsi" w:cstheme="minorHAnsi"/>
          <w:spacing w:val="5"/>
          <w:w w:val="92"/>
          <w:sz w:val="22"/>
          <w:szCs w:val="22"/>
        </w:rPr>
        <w:t>n</w:t>
      </w:r>
      <w:r w:rsidRPr="00AC1D0A">
        <w:rPr>
          <w:rFonts w:asciiTheme="minorHAnsi" w:hAnsiTheme="minorHAnsi" w:cstheme="minorHAnsi"/>
          <w:spacing w:val="3"/>
          <w:w w:val="92"/>
          <w:sz w:val="22"/>
          <w:szCs w:val="22"/>
        </w:rPr>
        <w:t>t</w:t>
      </w:r>
      <w:r w:rsidRPr="00AC1D0A">
        <w:rPr>
          <w:rFonts w:asciiTheme="minorHAnsi" w:hAnsiTheme="minorHAnsi" w:cstheme="minorHAnsi"/>
          <w:spacing w:val="-3"/>
          <w:w w:val="92"/>
          <w:sz w:val="22"/>
          <w:szCs w:val="22"/>
        </w:rPr>
        <w:t>a</w:t>
      </w:r>
      <w:r w:rsidRPr="00AC1D0A">
        <w:rPr>
          <w:rFonts w:asciiTheme="minorHAnsi" w:hAnsiTheme="minorHAnsi" w:cstheme="minorHAnsi"/>
          <w:spacing w:val="3"/>
          <w:w w:val="92"/>
          <w:sz w:val="22"/>
          <w:szCs w:val="22"/>
        </w:rPr>
        <w:t>i</w:t>
      </w:r>
      <w:r w:rsidRPr="00AC1D0A">
        <w:rPr>
          <w:rFonts w:asciiTheme="minorHAnsi" w:hAnsiTheme="minorHAnsi" w:cstheme="minorHAnsi"/>
          <w:w w:val="92"/>
          <w:sz w:val="22"/>
          <w:szCs w:val="22"/>
        </w:rPr>
        <w:t>n</w:t>
      </w:r>
      <w:r w:rsidRPr="00AC1D0A">
        <w:rPr>
          <w:rFonts w:asciiTheme="minorHAnsi" w:hAnsiTheme="minorHAnsi" w:cstheme="minorHAnsi"/>
          <w:spacing w:val="3"/>
          <w:w w:val="92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-3"/>
          <w:w w:val="92"/>
          <w:sz w:val="22"/>
          <w:szCs w:val="22"/>
        </w:rPr>
        <w:t>sa</w:t>
      </w:r>
      <w:r w:rsidRPr="00AC1D0A">
        <w:rPr>
          <w:rFonts w:asciiTheme="minorHAnsi" w:hAnsiTheme="minorHAnsi" w:cstheme="minorHAnsi"/>
          <w:spacing w:val="5"/>
          <w:w w:val="92"/>
          <w:sz w:val="22"/>
          <w:szCs w:val="22"/>
        </w:rPr>
        <w:t>n</w:t>
      </w:r>
      <w:r w:rsidRPr="00AC1D0A">
        <w:rPr>
          <w:rFonts w:asciiTheme="minorHAnsi" w:hAnsiTheme="minorHAnsi" w:cstheme="minorHAnsi"/>
          <w:spacing w:val="3"/>
          <w:w w:val="92"/>
          <w:sz w:val="22"/>
          <w:szCs w:val="22"/>
        </w:rPr>
        <w:t>it</w:t>
      </w:r>
      <w:r w:rsidRPr="00AC1D0A">
        <w:rPr>
          <w:rFonts w:asciiTheme="minorHAnsi" w:hAnsiTheme="minorHAnsi" w:cstheme="minorHAnsi"/>
          <w:spacing w:val="-3"/>
          <w:w w:val="92"/>
          <w:sz w:val="22"/>
          <w:szCs w:val="22"/>
        </w:rPr>
        <w:t>a</w:t>
      </w:r>
      <w:r w:rsidRPr="00AC1D0A">
        <w:rPr>
          <w:rFonts w:asciiTheme="minorHAnsi" w:hAnsiTheme="minorHAnsi" w:cstheme="minorHAnsi"/>
          <w:spacing w:val="6"/>
          <w:w w:val="92"/>
          <w:sz w:val="22"/>
          <w:szCs w:val="22"/>
        </w:rPr>
        <w:t>r</w:t>
      </w:r>
      <w:r w:rsidRPr="00AC1D0A">
        <w:rPr>
          <w:rFonts w:asciiTheme="minorHAnsi" w:hAnsiTheme="minorHAnsi" w:cstheme="minorHAnsi"/>
          <w:w w:val="92"/>
          <w:sz w:val="22"/>
          <w:szCs w:val="22"/>
        </w:rPr>
        <w:t xml:space="preserve">y </w:t>
      </w:r>
      <w:r w:rsidRPr="00AC1D0A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AC1D0A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AC1D0A">
        <w:rPr>
          <w:rFonts w:asciiTheme="minorHAnsi" w:hAnsiTheme="minorHAnsi" w:cstheme="minorHAnsi"/>
          <w:spacing w:val="3"/>
          <w:w w:val="86"/>
          <w:sz w:val="22"/>
          <w:szCs w:val="22"/>
        </w:rPr>
        <w:t>vi</w:t>
      </w:r>
      <w:r w:rsidRPr="00AC1D0A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AC1D0A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AC1D0A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AC1D0A">
        <w:rPr>
          <w:rFonts w:asciiTheme="minorHAnsi" w:hAnsiTheme="minorHAnsi" w:cstheme="minorHAnsi"/>
          <w:w w:val="90"/>
          <w:sz w:val="22"/>
          <w:szCs w:val="22"/>
        </w:rPr>
        <w:t>m</w:t>
      </w:r>
      <w:r w:rsidRPr="00AC1D0A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AC1D0A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AC1D0A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AC1D0A">
        <w:rPr>
          <w:rFonts w:asciiTheme="minorHAnsi" w:hAnsiTheme="minorHAnsi" w:cstheme="minorHAnsi"/>
          <w:w w:val="87"/>
          <w:sz w:val="22"/>
          <w:szCs w:val="22"/>
        </w:rPr>
        <w:t xml:space="preserve">s </w:t>
      </w:r>
      <w:r w:rsidRPr="00AC1D0A">
        <w:rPr>
          <w:rFonts w:asciiTheme="minorHAnsi" w:hAnsiTheme="minorHAnsi" w:cstheme="minorHAnsi"/>
          <w:spacing w:val="-2"/>
          <w:w w:val="89"/>
          <w:sz w:val="22"/>
          <w:szCs w:val="22"/>
        </w:rPr>
        <w:t>P</w:t>
      </w:r>
      <w:r w:rsidRPr="00AC1D0A">
        <w:rPr>
          <w:rFonts w:asciiTheme="minorHAnsi" w:hAnsiTheme="minorHAnsi" w:cstheme="minorHAnsi"/>
          <w:spacing w:val="3"/>
          <w:w w:val="89"/>
          <w:sz w:val="22"/>
          <w:szCs w:val="22"/>
        </w:rPr>
        <w:t>l</w:t>
      </w:r>
      <w:r w:rsidRPr="00AC1D0A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AC1D0A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AC1D0A">
        <w:rPr>
          <w:rFonts w:asciiTheme="minorHAnsi" w:hAnsiTheme="minorHAnsi" w:cstheme="minorHAnsi"/>
          <w:w w:val="89"/>
          <w:sz w:val="22"/>
          <w:szCs w:val="22"/>
        </w:rPr>
        <w:t>s</w:t>
      </w:r>
      <w:r w:rsidRPr="00AC1D0A">
        <w:rPr>
          <w:rFonts w:asciiTheme="minorHAnsi" w:hAnsiTheme="minorHAnsi" w:cstheme="minorHAnsi"/>
          <w:spacing w:val="-12"/>
          <w:w w:val="89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-3"/>
          <w:w w:val="89"/>
          <w:sz w:val="22"/>
          <w:szCs w:val="22"/>
        </w:rPr>
        <w:t>fu</w:t>
      </w:r>
      <w:r w:rsidRPr="00AC1D0A">
        <w:rPr>
          <w:rFonts w:asciiTheme="minorHAnsi" w:hAnsiTheme="minorHAnsi" w:cstheme="minorHAnsi"/>
          <w:w w:val="89"/>
          <w:sz w:val="22"/>
          <w:szCs w:val="22"/>
        </w:rPr>
        <w:t>n</w:t>
      </w:r>
      <w:r w:rsidRPr="00AC1D0A">
        <w:rPr>
          <w:rFonts w:asciiTheme="minorHAnsi" w:hAnsiTheme="minorHAnsi" w:cstheme="minorHAnsi"/>
          <w:spacing w:val="4"/>
          <w:w w:val="89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AC1D0A">
        <w:rPr>
          <w:rFonts w:asciiTheme="minorHAnsi" w:hAnsiTheme="minorHAnsi" w:cstheme="minorHAnsi"/>
          <w:spacing w:val="-2"/>
          <w:w w:val="89"/>
          <w:sz w:val="22"/>
          <w:szCs w:val="22"/>
        </w:rPr>
        <w:t>d</w:t>
      </w:r>
      <w:r w:rsidRPr="00AC1D0A">
        <w:rPr>
          <w:rFonts w:asciiTheme="minorHAnsi" w:hAnsiTheme="minorHAnsi" w:cstheme="minorHAnsi"/>
          <w:spacing w:val="-3"/>
          <w:w w:val="89"/>
          <w:sz w:val="22"/>
          <w:szCs w:val="22"/>
        </w:rPr>
        <w:t>u</w:t>
      </w:r>
      <w:r w:rsidRPr="00AC1D0A">
        <w:rPr>
          <w:rFonts w:asciiTheme="minorHAnsi" w:hAnsiTheme="minorHAnsi" w:cstheme="minorHAnsi"/>
          <w:w w:val="89"/>
          <w:sz w:val="22"/>
          <w:szCs w:val="22"/>
        </w:rPr>
        <w:t>c</w:t>
      </w:r>
      <w:r w:rsidRPr="00AC1D0A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AC1D0A">
        <w:rPr>
          <w:rFonts w:asciiTheme="minorHAnsi" w:hAnsiTheme="minorHAnsi" w:cstheme="minorHAnsi"/>
          <w:spacing w:val="3"/>
          <w:w w:val="89"/>
          <w:sz w:val="22"/>
          <w:szCs w:val="22"/>
        </w:rPr>
        <w:t>ti</w:t>
      </w:r>
      <w:r w:rsidRPr="00AC1D0A">
        <w:rPr>
          <w:rFonts w:asciiTheme="minorHAnsi" w:hAnsiTheme="minorHAnsi" w:cstheme="minorHAnsi"/>
          <w:spacing w:val="1"/>
          <w:w w:val="89"/>
          <w:sz w:val="22"/>
          <w:szCs w:val="22"/>
        </w:rPr>
        <w:t>o</w:t>
      </w:r>
      <w:r w:rsidRPr="00AC1D0A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AC1D0A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AC1D0A">
        <w:rPr>
          <w:rFonts w:asciiTheme="minorHAnsi" w:hAnsiTheme="minorHAnsi" w:cstheme="minorHAnsi"/>
          <w:w w:val="89"/>
          <w:sz w:val="22"/>
          <w:szCs w:val="22"/>
        </w:rPr>
        <w:t>l</w:t>
      </w:r>
      <w:r w:rsidRPr="00AC1D0A">
        <w:rPr>
          <w:rFonts w:asciiTheme="minorHAnsi" w:hAnsiTheme="minorHAnsi" w:cstheme="minorHAnsi"/>
          <w:spacing w:val="15"/>
          <w:w w:val="89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AC1D0A">
        <w:rPr>
          <w:rFonts w:asciiTheme="minorHAnsi" w:hAnsiTheme="minorHAnsi" w:cstheme="minorHAnsi"/>
          <w:w w:val="89"/>
          <w:sz w:val="22"/>
          <w:szCs w:val="22"/>
        </w:rPr>
        <w:t>c</w:t>
      </w:r>
      <w:r w:rsidRPr="00AC1D0A">
        <w:rPr>
          <w:rFonts w:asciiTheme="minorHAnsi" w:hAnsiTheme="minorHAnsi" w:cstheme="minorHAnsi"/>
          <w:spacing w:val="3"/>
          <w:w w:val="89"/>
          <w:sz w:val="22"/>
          <w:szCs w:val="22"/>
        </w:rPr>
        <w:t>tiviti</w:t>
      </w:r>
      <w:r w:rsidRPr="00AC1D0A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AC1D0A">
        <w:rPr>
          <w:rFonts w:asciiTheme="minorHAnsi" w:hAnsiTheme="minorHAnsi" w:cstheme="minorHAnsi"/>
          <w:w w:val="89"/>
          <w:sz w:val="22"/>
          <w:szCs w:val="22"/>
        </w:rPr>
        <w:t>s</w:t>
      </w:r>
      <w:r w:rsidRPr="00AC1D0A">
        <w:rPr>
          <w:rFonts w:asciiTheme="minorHAnsi" w:hAnsiTheme="minorHAnsi" w:cstheme="minorHAnsi"/>
          <w:spacing w:val="4"/>
          <w:w w:val="89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-3"/>
          <w:w w:val="89"/>
          <w:sz w:val="22"/>
          <w:szCs w:val="22"/>
        </w:rPr>
        <w:t>f</w:t>
      </w:r>
      <w:r w:rsidRPr="00AC1D0A">
        <w:rPr>
          <w:rFonts w:asciiTheme="minorHAnsi" w:hAnsiTheme="minorHAnsi" w:cstheme="minorHAnsi"/>
          <w:spacing w:val="1"/>
          <w:w w:val="89"/>
          <w:sz w:val="22"/>
          <w:szCs w:val="22"/>
        </w:rPr>
        <w:t>o</w:t>
      </w:r>
      <w:r w:rsidRPr="00AC1D0A">
        <w:rPr>
          <w:rFonts w:asciiTheme="minorHAnsi" w:hAnsiTheme="minorHAnsi" w:cstheme="minorHAnsi"/>
          <w:w w:val="89"/>
          <w:sz w:val="22"/>
          <w:szCs w:val="22"/>
        </w:rPr>
        <w:t>r</w:t>
      </w:r>
      <w:r w:rsidRPr="00AC1D0A">
        <w:rPr>
          <w:rFonts w:asciiTheme="minorHAnsi" w:hAnsiTheme="minorHAnsi" w:cstheme="minorHAnsi"/>
          <w:spacing w:val="5"/>
          <w:w w:val="89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z w:val="22"/>
          <w:szCs w:val="22"/>
        </w:rPr>
        <w:t>c</w:t>
      </w:r>
      <w:r w:rsidRPr="00AC1D0A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AC1D0A">
        <w:rPr>
          <w:rFonts w:asciiTheme="minorHAnsi" w:hAnsiTheme="minorHAnsi" w:cstheme="minorHAnsi"/>
          <w:spacing w:val="3"/>
          <w:sz w:val="22"/>
          <w:szCs w:val="22"/>
        </w:rPr>
        <w:t>il</w:t>
      </w:r>
      <w:r w:rsidRPr="00AC1D0A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C1D0A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AC1D0A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AC1D0A">
        <w:rPr>
          <w:rFonts w:asciiTheme="minorHAnsi" w:hAnsiTheme="minorHAnsi" w:cstheme="minorHAnsi"/>
          <w:sz w:val="22"/>
          <w:szCs w:val="22"/>
        </w:rPr>
        <w:t>n</w:t>
      </w:r>
    </w:p>
    <w:p w14:paraId="5268FCCC" w14:textId="77777777" w:rsidR="00351813" w:rsidRPr="00AC1D0A" w:rsidRDefault="00AC1D0A">
      <w:pPr>
        <w:ind w:left="314"/>
        <w:rPr>
          <w:rFonts w:asciiTheme="minorHAnsi" w:hAnsiTheme="minorHAnsi" w:cstheme="minorHAnsi"/>
          <w:sz w:val="22"/>
          <w:szCs w:val="22"/>
        </w:rPr>
      </w:pPr>
      <w:r w:rsidRPr="00AC1D0A">
        <w:rPr>
          <w:rFonts w:asciiTheme="minorHAnsi" w:hAnsiTheme="minorHAnsi" w:cstheme="minorHAnsi"/>
          <w:spacing w:val="-1"/>
          <w:w w:val="90"/>
          <w:sz w:val="22"/>
          <w:szCs w:val="22"/>
        </w:rPr>
        <w:t>M</w:t>
      </w:r>
      <w:r w:rsidRPr="00AC1D0A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AC1D0A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AC1D0A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AC1D0A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AC1D0A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AC1D0A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AC1D0A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AC1D0A">
        <w:rPr>
          <w:rFonts w:asciiTheme="minorHAnsi" w:hAnsiTheme="minorHAnsi" w:cstheme="minorHAnsi"/>
          <w:w w:val="90"/>
          <w:sz w:val="22"/>
          <w:szCs w:val="22"/>
        </w:rPr>
        <w:t>s</w:t>
      </w:r>
      <w:r w:rsidRPr="00AC1D0A">
        <w:rPr>
          <w:rFonts w:asciiTheme="minorHAnsi" w:hAnsiTheme="minorHAnsi" w:cstheme="minorHAnsi"/>
          <w:spacing w:val="-12"/>
          <w:w w:val="90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w w:val="90"/>
          <w:sz w:val="22"/>
          <w:szCs w:val="22"/>
        </w:rPr>
        <w:t>c</w:t>
      </w:r>
      <w:r w:rsidRPr="00AC1D0A">
        <w:rPr>
          <w:rFonts w:asciiTheme="minorHAnsi" w:hAnsiTheme="minorHAnsi" w:cstheme="minorHAnsi"/>
          <w:spacing w:val="-3"/>
          <w:w w:val="90"/>
          <w:sz w:val="22"/>
          <w:szCs w:val="22"/>
        </w:rPr>
        <w:t>u</w:t>
      </w:r>
      <w:r w:rsidRPr="00AC1D0A">
        <w:rPr>
          <w:rFonts w:asciiTheme="minorHAnsi" w:hAnsiTheme="minorHAnsi" w:cstheme="minorHAnsi"/>
          <w:spacing w:val="5"/>
          <w:w w:val="90"/>
          <w:sz w:val="22"/>
          <w:szCs w:val="22"/>
        </w:rPr>
        <w:t>rr</w:t>
      </w:r>
      <w:r w:rsidRPr="00AC1D0A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AC1D0A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AC1D0A">
        <w:rPr>
          <w:rFonts w:asciiTheme="minorHAnsi" w:hAnsiTheme="minorHAnsi" w:cstheme="minorHAnsi"/>
          <w:w w:val="90"/>
          <w:sz w:val="22"/>
          <w:szCs w:val="22"/>
        </w:rPr>
        <w:t>t</w:t>
      </w:r>
      <w:r w:rsidRPr="00AC1D0A">
        <w:rPr>
          <w:rFonts w:asciiTheme="minorHAnsi" w:hAnsiTheme="minorHAnsi" w:cstheme="minorHAnsi"/>
          <w:spacing w:val="30"/>
          <w:w w:val="90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AC1D0A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AC1D0A">
        <w:rPr>
          <w:rFonts w:asciiTheme="minorHAnsi" w:hAnsiTheme="minorHAnsi" w:cstheme="minorHAnsi"/>
          <w:spacing w:val="-3"/>
          <w:w w:val="90"/>
          <w:sz w:val="22"/>
          <w:szCs w:val="22"/>
        </w:rPr>
        <w:t>su</w:t>
      </w:r>
      <w:r w:rsidRPr="00AC1D0A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AC1D0A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AC1D0A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AC1D0A">
        <w:rPr>
          <w:rFonts w:asciiTheme="minorHAnsi" w:hAnsiTheme="minorHAnsi" w:cstheme="minorHAnsi"/>
          <w:w w:val="90"/>
          <w:sz w:val="22"/>
          <w:szCs w:val="22"/>
        </w:rPr>
        <w:t>ce</w:t>
      </w:r>
      <w:r w:rsidRPr="00AC1D0A">
        <w:rPr>
          <w:rFonts w:asciiTheme="minorHAnsi" w:hAnsiTheme="minorHAnsi" w:cstheme="minorHAnsi"/>
          <w:spacing w:val="6"/>
          <w:w w:val="90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AC1D0A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AC1D0A">
        <w:rPr>
          <w:rFonts w:asciiTheme="minorHAnsi" w:hAnsiTheme="minorHAnsi" w:cstheme="minorHAnsi"/>
          <w:w w:val="90"/>
          <w:sz w:val="22"/>
          <w:szCs w:val="22"/>
        </w:rPr>
        <w:t>d</w:t>
      </w:r>
      <w:r w:rsidRPr="00AC1D0A">
        <w:rPr>
          <w:rFonts w:asciiTheme="minorHAnsi" w:hAnsiTheme="minorHAnsi" w:cstheme="minorHAnsi"/>
          <w:spacing w:val="-1"/>
          <w:w w:val="90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AC1D0A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AC1D0A">
        <w:rPr>
          <w:rFonts w:asciiTheme="minorHAnsi" w:hAnsiTheme="minorHAnsi" w:cstheme="minorHAnsi"/>
          <w:spacing w:val="3"/>
          <w:w w:val="86"/>
          <w:sz w:val="22"/>
          <w:szCs w:val="22"/>
        </w:rPr>
        <w:t>iv</w:t>
      </w:r>
      <w:r w:rsidRPr="00AC1D0A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AC1D0A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AC1D0A">
        <w:rPr>
          <w:rFonts w:asciiTheme="minorHAnsi" w:hAnsiTheme="minorHAnsi" w:cstheme="minorHAnsi"/>
          <w:spacing w:val="6"/>
          <w:w w:val="122"/>
          <w:sz w:val="22"/>
          <w:szCs w:val="22"/>
        </w:rPr>
        <w:t>'</w:t>
      </w:r>
      <w:r w:rsidRPr="00AC1D0A">
        <w:rPr>
          <w:rFonts w:asciiTheme="minorHAnsi" w:hAnsiTheme="minorHAnsi" w:cstheme="minorHAnsi"/>
          <w:w w:val="87"/>
          <w:sz w:val="22"/>
          <w:szCs w:val="22"/>
        </w:rPr>
        <w:t>s</w:t>
      </w:r>
      <w:r w:rsidRPr="00AC1D0A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3"/>
          <w:sz w:val="22"/>
          <w:szCs w:val="22"/>
        </w:rPr>
        <w:t>li</w:t>
      </w:r>
      <w:r w:rsidRPr="00AC1D0A">
        <w:rPr>
          <w:rFonts w:asciiTheme="minorHAnsi" w:hAnsiTheme="minorHAnsi" w:cstheme="minorHAnsi"/>
          <w:sz w:val="22"/>
          <w:szCs w:val="22"/>
        </w:rPr>
        <w:t>c</w:t>
      </w:r>
      <w:r w:rsidRPr="00AC1D0A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AC1D0A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AC1D0A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AC1D0A">
        <w:rPr>
          <w:rFonts w:asciiTheme="minorHAnsi" w:hAnsiTheme="minorHAnsi" w:cstheme="minorHAnsi"/>
          <w:sz w:val="22"/>
          <w:szCs w:val="22"/>
        </w:rPr>
        <w:t>e</w:t>
      </w:r>
    </w:p>
    <w:p w14:paraId="20B712B3" w14:textId="77777777" w:rsidR="00351813" w:rsidRPr="00AC1D0A" w:rsidRDefault="00AC1D0A">
      <w:pPr>
        <w:spacing w:before="12"/>
        <w:ind w:left="314"/>
        <w:rPr>
          <w:rFonts w:asciiTheme="minorHAnsi" w:hAnsiTheme="minorHAnsi" w:cstheme="minorHAnsi"/>
          <w:sz w:val="22"/>
          <w:szCs w:val="22"/>
        </w:rPr>
      </w:pPr>
      <w:r w:rsidRPr="00AC1D0A">
        <w:rPr>
          <w:rFonts w:asciiTheme="minorHAnsi" w:hAnsiTheme="minorHAnsi" w:cstheme="minorHAnsi"/>
          <w:spacing w:val="-2"/>
          <w:w w:val="72"/>
          <w:sz w:val="22"/>
          <w:szCs w:val="22"/>
        </w:rPr>
        <w:t>A</w:t>
      </w:r>
      <w:r w:rsidRPr="00AC1D0A">
        <w:rPr>
          <w:rFonts w:asciiTheme="minorHAnsi" w:hAnsiTheme="minorHAnsi" w:cstheme="minorHAnsi"/>
          <w:w w:val="89"/>
          <w:sz w:val="22"/>
          <w:szCs w:val="22"/>
        </w:rPr>
        <w:t>b</w:t>
      </w:r>
      <w:r w:rsidRPr="00AC1D0A">
        <w:rPr>
          <w:rFonts w:asciiTheme="minorHAnsi" w:hAnsiTheme="minorHAnsi" w:cstheme="minorHAnsi"/>
          <w:spacing w:val="3"/>
          <w:w w:val="86"/>
          <w:sz w:val="22"/>
          <w:szCs w:val="22"/>
        </w:rPr>
        <w:t>ili</w:t>
      </w:r>
      <w:r w:rsidRPr="00AC1D0A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AC1D0A">
        <w:rPr>
          <w:rFonts w:asciiTheme="minorHAnsi" w:hAnsiTheme="minorHAnsi" w:cstheme="minorHAnsi"/>
          <w:w w:val="86"/>
          <w:sz w:val="22"/>
          <w:szCs w:val="22"/>
        </w:rPr>
        <w:t>y</w:t>
      </w:r>
      <w:r w:rsidRPr="00AC1D0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C1D0A">
        <w:rPr>
          <w:rFonts w:asciiTheme="minorHAnsi" w:hAnsiTheme="minorHAnsi" w:cstheme="minorHAnsi"/>
          <w:sz w:val="22"/>
          <w:szCs w:val="22"/>
        </w:rPr>
        <w:t>o</w:t>
      </w:r>
      <w:r w:rsidRPr="00AC1D0A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-3"/>
          <w:w w:val="89"/>
          <w:sz w:val="22"/>
          <w:szCs w:val="22"/>
        </w:rPr>
        <w:t>pas</w:t>
      </w:r>
      <w:r w:rsidRPr="00AC1D0A">
        <w:rPr>
          <w:rFonts w:asciiTheme="minorHAnsi" w:hAnsiTheme="minorHAnsi" w:cstheme="minorHAnsi"/>
          <w:w w:val="89"/>
          <w:sz w:val="22"/>
          <w:szCs w:val="22"/>
        </w:rPr>
        <w:t>s</w:t>
      </w:r>
      <w:r w:rsidRPr="00AC1D0A">
        <w:rPr>
          <w:rFonts w:asciiTheme="minorHAnsi" w:hAnsiTheme="minorHAnsi" w:cstheme="minorHAnsi"/>
          <w:spacing w:val="-9"/>
          <w:w w:val="89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w w:val="89"/>
          <w:sz w:val="22"/>
          <w:szCs w:val="22"/>
        </w:rPr>
        <w:t>b</w:t>
      </w:r>
      <w:r w:rsidRPr="00AC1D0A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AC1D0A">
        <w:rPr>
          <w:rFonts w:asciiTheme="minorHAnsi" w:hAnsiTheme="minorHAnsi" w:cstheme="minorHAnsi"/>
          <w:w w:val="89"/>
          <w:sz w:val="22"/>
          <w:szCs w:val="22"/>
        </w:rPr>
        <w:t>c</w:t>
      </w:r>
      <w:r w:rsidRPr="00AC1D0A">
        <w:rPr>
          <w:rFonts w:asciiTheme="minorHAnsi" w:hAnsiTheme="minorHAnsi" w:cstheme="minorHAnsi"/>
          <w:spacing w:val="2"/>
          <w:w w:val="89"/>
          <w:sz w:val="22"/>
          <w:szCs w:val="22"/>
        </w:rPr>
        <w:t>k</w:t>
      </w:r>
      <w:r w:rsidRPr="00AC1D0A">
        <w:rPr>
          <w:rFonts w:asciiTheme="minorHAnsi" w:hAnsiTheme="minorHAnsi" w:cstheme="minorHAnsi"/>
          <w:spacing w:val="4"/>
          <w:w w:val="89"/>
          <w:sz w:val="22"/>
          <w:szCs w:val="22"/>
        </w:rPr>
        <w:t>g</w:t>
      </w:r>
      <w:r w:rsidRPr="00AC1D0A">
        <w:rPr>
          <w:rFonts w:asciiTheme="minorHAnsi" w:hAnsiTheme="minorHAnsi" w:cstheme="minorHAnsi"/>
          <w:spacing w:val="5"/>
          <w:w w:val="89"/>
          <w:sz w:val="22"/>
          <w:szCs w:val="22"/>
        </w:rPr>
        <w:t>r</w:t>
      </w:r>
      <w:r w:rsidRPr="00AC1D0A">
        <w:rPr>
          <w:rFonts w:asciiTheme="minorHAnsi" w:hAnsiTheme="minorHAnsi" w:cstheme="minorHAnsi"/>
          <w:spacing w:val="1"/>
          <w:w w:val="89"/>
          <w:sz w:val="22"/>
          <w:szCs w:val="22"/>
        </w:rPr>
        <w:t>o</w:t>
      </w:r>
      <w:r w:rsidRPr="00AC1D0A">
        <w:rPr>
          <w:rFonts w:asciiTheme="minorHAnsi" w:hAnsiTheme="minorHAnsi" w:cstheme="minorHAnsi"/>
          <w:spacing w:val="-3"/>
          <w:w w:val="89"/>
          <w:sz w:val="22"/>
          <w:szCs w:val="22"/>
        </w:rPr>
        <w:t>u</w:t>
      </w:r>
      <w:r w:rsidRPr="00AC1D0A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AC1D0A">
        <w:rPr>
          <w:rFonts w:asciiTheme="minorHAnsi" w:hAnsiTheme="minorHAnsi" w:cstheme="minorHAnsi"/>
          <w:w w:val="89"/>
          <w:sz w:val="22"/>
          <w:szCs w:val="22"/>
        </w:rPr>
        <w:t>d</w:t>
      </w:r>
      <w:r w:rsidRPr="00AC1D0A">
        <w:rPr>
          <w:rFonts w:asciiTheme="minorHAnsi" w:hAnsiTheme="minorHAnsi" w:cstheme="minorHAnsi"/>
          <w:spacing w:val="6"/>
          <w:w w:val="89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z w:val="22"/>
          <w:szCs w:val="22"/>
        </w:rPr>
        <w:t>c</w:t>
      </w:r>
      <w:r w:rsidRPr="00AC1D0A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AC1D0A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AC1D0A">
        <w:rPr>
          <w:rFonts w:asciiTheme="minorHAnsi" w:hAnsiTheme="minorHAnsi" w:cstheme="minorHAnsi"/>
          <w:sz w:val="22"/>
          <w:szCs w:val="22"/>
        </w:rPr>
        <w:t>c</w:t>
      </w:r>
      <w:r w:rsidRPr="00AC1D0A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AC1D0A">
        <w:rPr>
          <w:rFonts w:asciiTheme="minorHAnsi" w:hAnsiTheme="minorHAnsi" w:cstheme="minorHAnsi"/>
          <w:sz w:val="22"/>
          <w:szCs w:val="22"/>
        </w:rPr>
        <w:t>s</w:t>
      </w:r>
    </w:p>
    <w:p w14:paraId="2A5528C8" w14:textId="77777777" w:rsidR="00351813" w:rsidRPr="00AC1D0A" w:rsidRDefault="00AC1D0A">
      <w:pPr>
        <w:spacing w:before="12"/>
        <w:ind w:left="314"/>
        <w:rPr>
          <w:rFonts w:asciiTheme="minorHAnsi" w:hAnsiTheme="minorHAnsi" w:cstheme="minorHAnsi"/>
          <w:sz w:val="22"/>
          <w:szCs w:val="22"/>
        </w:rPr>
      </w:pPr>
      <w:r w:rsidRPr="00AC1D0A">
        <w:rPr>
          <w:rFonts w:asciiTheme="minorHAnsi" w:hAnsiTheme="minorHAnsi" w:cstheme="minorHAnsi"/>
          <w:spacing w:val="4"/>
          <w:w w:val="90"/>
          <w:sz w:val="22"/>
          <w:szCs w:val="22"/>
        </w:rPr>
        <w:t>F</w:t>
      </w:r>
      <w:r w:rsidRPr="00AC1D0A">
        <w:rPr>
          <w:rFonts w:asciiTheme="minorHAnsi" w:hAnsiTheme="minorHAnsi" w:cstheme="minorHAnsi"/>
          <w:spacing w:val="3"/>
          <w:w w:val="90"/>
          <w:sz w:val="22"/>
          <w:szCs w:val="22"/>
        </w:rPr>
        <w:t>l</w:t>
      </w:r>
      <w:r w:rsidRPr="00AC1D0A">
        <w:rPr>
          <w:rFonts w:asciiTheme="minorHAnsi" w:hAnsiTheme="minorHAnsi" w:cstheme="minorHAnsi"/>
          <w:spacing w:val="-3"/>
          <w:w w:val="90"/>
          <w:sz w:val="22"/>
          <w:szCs w:val="22"/>
        </w:rPr>
        <w:t>u</w:t>
      </w:r>
      <w:r w:rsidRPr="00AC1D0A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AC1D0A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AC1D0A">
        <w:rPr>
          <w:rFonts w:asciiTheme="minorHAnsi" w:hAnsiTheme="minorHAnsi" w:cstheme="minorHAnsi"/>
          <w:w w:val="90"/>
          <w:sz w:val="22"/>
          <w:szCs w:val="22"/>
        </w:rPr>
        <w:t>t</w:t>
      </w:r>
      <w:r w:rsidRPr="00AC1D0A">
        <w:rPr>
          <w:rFonts w:asciiTheme="minorHAnsi" w:hAnsiTheme="minorHAnsi" w:cstheme="minorHAnsi"/>
          <w:spacing w:val="-1"/>
          <w:w w:val="90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AC1D0A">
        <w:rPr>
          <w:rFonts w:asciiTheme="minorHAnsi" w:hAnsiTheme="minorHAnsi" w:cstheme="minorHAnsi"/>
          <w:sz w:val="22"/>
          <w:szCs w:val="22"/>
        </w:rPr>
        <w:t>n</w:t>
      </w:r>
      <w:r w:rsidRPr="00AC1D0A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4"/>
          <w:w w:val="90"/>
          <w:sz w:val="22"/>
          <w:szCs w:val="22"/>
        </w:rPr>
        <w:t>F</w:t>
      </w:r>
      <w:r w:rsidRPr="00AC1D0A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AC1D0A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AC1D0A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AC1D0A">
        <w:rPr>
          <w:rFonts w:asciiTheme="minorHAnsi" w:hAnsiTheme="minorHAnsi" w:cstheme="minorHAnsi"/>
          <w:w w:val="90"/>
          <w:sz w:val="22"/>
          <w:szCs w:val="22"/>
        </w:rPr>
        <w:t>ch</w:t>
      </w:r>
      <w:r w:rsidRPr="00AC1D0A">
        <w:rPr>
          <w:rFonts w:asciiTheme="minorHAnsi" w:hAnsiTheme="minorHAnsi" w:cstheme="minorHAnsi"/>
          <w:spacing w:val="2"/>
          <w:w w:val="90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AC1D0A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AC1D0A">
        <w:rPr>
          <w:rFonts w:asciiTheme="minorHAnsi" w:hAnsiTheme="minorHAnsi" w:cstheme="minorHAnsi"/>
          <w:w w:val="90"/>
          <w:sz w:val="22"/>
          <w:szCs w:val="22"/>
        </w:rPr>
        <w:t>d</w:t>
      </w:r>
      <w:r w:rsidRPr="00AC1D0A">
        <w:rPr>
          <w:rFonts w:asciiTheme="minorHAnsi" w:hAnsiTheme="minorHAnsi" w:cstheme="minorHAnsi"/>
          <w:spacing w:val="-1"/>
          <w:w w:val="90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2"/>
          <w:w w:val="71"/>
          <w:sz w:val="22"/>
          <w:szCs w:val="22"/>
        </w:rPr>
        <w:t>E</w:t>
      </w:r>
      <w:r w:rsidRPr="00AC1D0A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AC1D0A">
        <w:rPr>
          <w:rFonts w:asciiTheme="minorHAnsi" w:hAnsiTheme="minorHAnsi" w:cstheme="minorHAnsi"/>
          <w:spacing w:val="4"/>
          <w:w w:val="85"/>
          <w:sz w:val="22"/>
          <w:szCs w:val="22"/>
        </w:rPr>
        <w:t>g</w:t>
      </w:r>
      <w:r w:rsidRPr="00AC1D0A">
        <w:rPr>
          <w:rFonts w:asciiTheme="minorHAnsi" w:hAnsiTheme="minorHAnsi" w:cstheme="minorHAnsi"/>
          <w:spacing w:val="3"/>
          <w:w w:val="86"/>
          <w:sz w:val="22"/>
          <w:szCs w:val="22"/>
        </w:rPr>
        <w:t>li</w:t>
      </w:r>
      <w:r w:rsidRPr="00AC1D0A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AC1D0A">
        <w:rPr>
          <w:rFonts w:asciiTheme="minorHAnsi" w:hAnsiTheme="minorHAnsi" w:cstheme="minorHAnsi"/>
          <w:w w:val="96"/>
          <w:sz w:val="22"/>
          <w:szCs w:val="22"/>
        </w:rPr>
        <w:t>h</w:t>
      </w:r>
    </w:p>
    <w:p w14:paraId="200A4CA3" w14:textId="77777777" w:rsidR="00351813" w:rsidRPr="00AC1D0A" w:rsidRDefault="00351813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462AC3BC" w14:textId="77777777" w:rsidR="00351813" w:rsidRPr="00AC1D0A" w:rsidRDefault="003518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1A3D7D0" w14:textId="77777777" w:rsidR="00351813" w:rsidRPr="00AC1D0A" w:rsidRDefault="00AC1D0A">
      <w:pPr>
        <w:ind w:left="142"/>
        <w:rPr>
          <w:rFonts w:asciiTheme="minorHAnsi" w:eastAsia="Tahoma" w:hAnsiTheme="minorHAnsi" w:cstheme="minorHAnsi"/>
          <w:sz w:val="22"/>
          <w:szCs w:val="22"/>
        </w:rPr>
      </w:pPr>
      <w:r w:rsidRPr="00AC1D0A">
        <w:rPr>
          <w:rFonts w:asciiTheme="minorHAnsi" w:eastAsia="Tahoma" w:hAnsiTheme="minorHAnsi" w:cstheme="minorHAnsi"/>
          <w:spacing w:val="-7"/>
          <w:sz w:val="22"/>
          <w:szCs w:val="22"/>
        </w:rPr>
        <w:t>E</w:t>
      </w:r>
      <w:r w:rsidRPr="00AC1D0A">
        <w:rPr>
          <w:rFonts w:asciiTheme="minorHAnsi" w:eastAsia="Tahoma" w:hAnsiTheme="minorHAnsi" w:cstheme="minorHAnsi"/>
          <w:spacing w:val="-5"/>
          <w:sz w:val="22"/>
          <w:szCs w:val="22"/>
        </w:rPr>
        <w:t>x</w:t>
      </w:r>
      <w:r w:rsidRPr="00AC1D0A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AC1D0A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AC1D0A">
        <w:rPr>
          <w:rFonts w:asciiTheme="minorHAnsi" w:eastAsia="Tahoma" w:hAnsiTheme="minorHAnsi" w:cstheme="minorHAnsi"/>
          <w:spacing w:val="-6"/>
          <w:sz w:val="22"/>
          <w:szCs w:val="22"/>
        </w:rPr>
        <w:t>r</w:t>
      </w:r>
      <w:r w:rsidRPr="00AC1D0A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AC1D0A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AC1D0A">
        <w:rPr>
          <w:rFonts w:asciiTheme="minorHAnsi" w:eastAsia="Tahoma" w:hAnsiTheme="minorHAnsi" w:cstheme="minorHAnsi"/>
          <w:spacing w:val="-1"/>
          <w:sz w:val="22"/>
          <w:szCs w:val="22"/>
        </w:rPr>
        <w:t>nc</w:t>
      </w:r>
      <w:r w:rsidRPr="00AC1D0A">
        <w:rPr>
          <w:rFonts w:asciiTheme="minorHAnsi" w:eastAsia="Tahoma" w:hAnsiTheme="minorHAnsi" w:cstheme="minorHAnsi"/>
          <w:sz w:val="22"/>
          <w:szCs w:val="22"/>
        </w:rPr>
        <w:t>e</w:t>
      </w:r>
    </w:p>
    <w:p w14:paraId="359B4292" w14:textId="77777777" w:rsidR="00351813" w:rsidRPr="00AC1D0A" w:rsidRDefault="00AC1D0A">
      <w:pPr>
        <w:spacing w:before="13" w:line="220" w:lineRule="exact"/>
        <w:ind w:left="142"/>
        <w:rPr>
          <w:rFonts w:asciiTheme="minorHAnsi" w:eastAsia="Tahoma" w:hAnsiTheme="minorHAnsi" w:cstheme="minorHAnsi"/>
          <w:sz w:val="22"/>
          <w:szCs w:val="22"/>
        </w:rPr>
      </w:pPr>
      <w:r w:rsidRPr="00AC1D0A">
        <w:rPr>
          <w:rFonts w:asciiTheme="minorHAnsi" w:eastAsia="Tahoma" w:hAnsiTheme="minorHAnsi" w:cstheme="minorHAnsi"/>
          <w:spacing w:val="3"/>
          <w:w w:val="96"/>
          <w:position w:val="-1"/>
          <w:sz w:val="22"/>
          <w:szCs w:val="22"/>
        </w:rPr>
        <w:t>N</w:t>
      </w:r>
      <w:r w:rsidRPr="00AC1D0A">
        <w:rPr>
          <w:rFonts w:asciiTheme="minorHAnsi" w:eastAsia="Tahoma" w:hAnsiTheme="minorHAnsi" w:cstheme="minorHAnsi"/>
          <w:spacing w:val="-4"/>
          <w:w w:val="96"/>
          <w:position w:val="-1"/>
          <w:sz w:val="22"/>
          <w:szCs w:val="22"/>
        </w:rPr>
        <w:t>a</w:t>
      </w:r>
      <w:r w:rsidRPr="00AC1D0A">
        <w:rPr>
          <w:rFonts w:asciiTheme="minorHAnsi" w:eastAsia="Tahoma" w:hAnsiTheme="minorHAnsi" w:cstheme="minorHAnsi"/>
          <w:spacing w:val="1"/>
          <w:w w:val="96"/>
          <w:position w:val="-1"/>
          <w:sz w:val="22"/>
          <w:szCs w:val="22"/>
        </w:rPr>
        <w:t>nn</w:t>
      </w:r>
      <w:r w:rsidRPr="00AC1D0A">
        <w:rPr>
          <w:rFonts w:asciiTheme="minorHAnsi" w:eastAsia="Tahoma" w:hAnsiTheme="minorHAnsi" w:cstheme="minorHAnsi"/>
          <w:w w:val="96"/>
          <w:position w:val="-1"/>
          <w:sz w:val="22"/>
          <w:szCs w:val="22"/>
        </w:rPr>
        <w:t>y</w:t>
      </w:r>
      <w:r w:rsidRPr="00AC1D0A">
        <w:rPr>
          <w:rFonts w:asciiTheme="minorHAnsi" w:eastAsia="Tahoma" w:hAnsiTheme="minorHAnsi" w:cstheme="minorHAnsi"/>
          <w:spacing w:val="-10"/>
          <w:w w:val="96"/>
          <w:position w:val="-1"/>
          <w:sz w:val="22"/>
          <w:szCs w:val="22"/>
        </w:rPr>
        <w:t xml:space="preserve"> </w:t>
      </w:r>
      <w:r w:rsidRPr="00AC1D0A">
        <w:rPr>
          <w:rFonts w:asciiTheme="minorHAnsi" w:eastAsia="Tahoma" w:hAnsiTheme="minorHAnsi" w:cstheme="minorHAnsi"/>
          <w:spacing w:val="4"/>
          <w:position w:val="-1"/>
          <w:sz w:val="22"/>
          <w:szCs w:val="22"/>
        </w:rPr>
        <w:t>Ho</w:t>
      </w:r>
      <w:r w:rsidRPr="00AC1D0A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u</w:t>
      </w:r>
      <w:r w:rsidRPr="00AC1D0A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s</w:t>
      </w:r>
      <w:r w:rsidRPr="00AC1D0A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e</w:t>
      </w:r>
      <w:r w:rsidRPr="00AC1D0A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>k</w:t>
      </w:r>
      <w:r w:rsidRPr="00AC1D0A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ee</w:t>
      </w:r>
      <w:r w:rsidRPr="00AC1D0A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p</w:t>
      </w:r>
      <w:r w:rsidRPr="00AC1D0A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e</w:t>
      </w:r>
      <w:r w:rsidRPr="00AC1D0A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r                                                                         </w:t>
      </w:r>
      <w:r w:rsidRPr="00AC1D0A">
        <w:rPr>
          <w:rFonts w:asciiTheme="minorHAnsi" w:eastAsia="Tahoma" w:hAnsiTheme="minorHAnsi" w:cstheme="minorHAnsi"/>
          <w:spacing w:val="18"/>
          <w:position w:val="-1"/>
          <w:sz w:val="22"/>
          <w:szCs w:val="22"/>
        </w:rPr>
        <w:t xml:space="preserve"> </w:t>
      </w:r>
      <w:r w:rsidRPr="00AC1D0A">
        <w:rPr>
          <w:rFonts w:asciiTheme="minorHAnsi" w:eastAsia="Tahoma" w:hAnsiTheme="minorHAnsi" w:cstheme="minorHAnsi"/>
          <w:spacing w:val="1"/>
          <w:w w:val="104"/>
          <w:position w:val="-1"/>
          <w:sz w:val="22"/>
          <w:szCs w:val="22"/>
        </w:rPr>
        <w:t>6</w:t>
      </w:r>
      <w:r w:rsidRPr="00AC1D0A">
        <w:rPr>
          <w:rFonts w:asciiTheme="minorHAnsi" w:eastAsia="Tahoma" w:hAnsiTheme="minorHAnsi" w:cstheme="minorHAnsi"/>
          <w:spacing w:val="-1"/>
          <w:w w:val="104"/>
          <w:position w:val="-1"/>
          <w:sz w:val="22"/>
          <w:szCs w:val="22"/>
        </w:rPr>
        <w:t>/</w:t>
      </w:r>
      <w:r w:rsidRPr="00AC1D0A">
        <w:rPr>
          <w:rFonts w:asciiTheme="minorHAnsi" w:eastAsia="Tahoma" w:hAnsiTheme="minorHAnsi" w:cstheme="minorHAnsi"/>
          <w:spacing w:val="1"/>
          <w:w w:val="104"/>
          <w:position w:val="-1"/>
          <w:sz w:val="22"/>
          <w:szCs w:val="22"/>
        </w:rPr>
        <w:t>1</w:t>
      </w:r>
      <w:r w:rsidRPr="00AC1D0A">
        <w:rPr>
          <w:rFonts w:asciiTheme="minorHAnsi" w:eastAsia="Tahoma" w:hAnsiTheme="minorHAnsi" w:cstheme="minorHAnsi"/>
          <w:spacing w:val="-1"/>
          <w:w w:val="104"/>
          <w:position w:val="-1"/>
          <w:sz w:val="22"/>
          <w:szCs w:val="22"/>
        </w:rPr>
        <w:t>/</w:t>
      </w:r>
      <w:r w:rsidRPr="00AC1D0A">
        <w:rPr>
          <w:rFonts w:asciiTheme="minorHAnsi" w:eastAsia="Tahoma" w:hAnsiTheme="minorHAnsi" w:cstheme="minorHAnsi"/>
          <w:spacing w:val="1"/>
          <w:w w:val="104"/>
          <w:position w:val="-1"/>
          <w:sz w:val="22"/>
          <w:szCs w:val="22"/>
        </w:rPr>
        <w:t>201</w:t>
      </w:r>
      <w:r w:rsidRPr="00AC1D0A">
        <w:rPr>
          <w:rFonts w:asciiTheme="minorHAnsi" w:eastAsia="Tahoma" w:hAnsiTheme="minorHAnsi" w:cstheme="minorHAnsi"/>
          <w:w w:val="104"/>
          <w:position w:val="-1"/>
          <w:sz w:val="22"/>
          <w:szCs w:val="22"/>
        </w:rPr>
        <w:t>1</w:t>
      </w:r>
      <w:r w:rsidRPr="00AC1D0A">
        <w:rPr>
          <w:rFonts w:asciiTheme="minorHAnsi" w:eastAsia="Tahoma" w:hAnsiTheme="minorHAnsi" w:cstheme="minorHAnsi"/>
          <w:spacing w:val="-15"/>
          <w:w w:val="104"/>
          <w:position w:val="-1"/>
          <w:sz w:val="22"/>
          <w:szCs w:val="22"/>
        </w:rPr>
        <w:t xml:space="preserve"> </w:t>
      </w:r>
      <w:r w:rsidRPr="00AC1D0A">
        <w:rPr>
          <w:rFonts w:asciiTheme="minorHAnsi" w:eastAsia="Tahoma" w:hAnsiTheme="minorHAnsi" w:cstheme="minorHAnsi"/>
          <w:position w:val="-1"/>
          <w:sz w:val="22"/>
          <w:szCs w:val="22"/>
        </w:rPr>
        <w:t>-</w:t>
      </w:r>
      <w:r w:rsidRPr="00AC1D0A">
        <w:rPr>
          <w:rFonts w:asciiTheme="minorHAnsi" w:eastAsia="Tahoma" w:hAnsiTheme="minorHAnsi" w:cstheme="minorHAnsi"/>
          <w:spacing w:val="-17"/>
          <w:position w:val="-1"/>
          <w:sz w:val="22"/>
          <w:szCs w:val="22"/>
        </w:rPr>
        <w:t xml:space="preserve"> </w:t>
      </w:r>
      <w:r w:rsidRPr="00AC1D0A">
        <w:rPr>
          <w:rFonts w:asciiTheme="minorHAnsi" w:eastAsia="Tahoma" w:hAnsiTheme="minorHAnsi" w:cstheme="minorHAnsi"/>
          <w:spacing w:val="1"/>
          <w:w w:val="99"/>
          <w:position w:val="-1"/>
          <w:sz w:val="22"/>
          <w:szCs w:val="22"/>
        </w:rPr>
        <w:t>7</w:t>
      </w:r>
      <w:r w:rsidRPr="00AC1D0A">
        <w:rPr>
          <w:rFonts w:asciiTheme="minorHAnsi" w:eastAsia="Tahoma" w:hAnsiTheme="minorHAnsi" w:cstheme="minorHAnsi"/>
          <w:spacing w:val="-1"/>
          <w:w w:val="127"/>
          <w:position w:val="-1"/>
          <w:sz w:val="22"/>
          <w:szCs w:val="22"/>
        </w:rPr>
        <w:t>/</w:t>
      </w:r>
      <w:r w:rsidRPr="00AC1D0A">
        <w:rPr>
          <w:rFonts w:asciiTheme="minorHAnsi" w:eastAsia="Tahoma" w:hAnsiTheme="minorHAnsi" w:cstheme="minorHAnsi"/>
          <w:spacing w:val="1"/>
          <w:w w:val="99"/>
          <w:position w:val="-1"/>
          <w:sz w:val="22"/>
          <w:szCs w:val="22"/>
        </w:rPr>
        <w:t>1</w:t>
      </w:r>
      <w:r w:rsidRPr="00AC1D0A">
        <w:rPr>
          <w:rFonts w:asciiTheme="minorHAnsi" w:eastAsia="Tahoma" w:hAnsiTheme="minorHAnsi" w:cstheme="minorHAnsi"/>
          <w:spacing w:val="-1"/>
          <w:w w:val="127"/>
          <w:position w:val="-1"/>
          <w:sz w:val="22"/>
          <w:szCs w:val="22"/>
        </w:rPr>
        <w:t>/</w:t>
      </w:r>
      <w:r w:rsidRPr="00AC1D0A">
        <w:rPr>
          <w:rFonts w:asciiTheme="minorHAnsi" w:eastAsia="Tahoma" w:hAnsiTheme="minorHAnsi" w:cstheme="minorHAnsi"/>
          <w:spacing w:val="1"/>
          <w:w w:val="99"/>
          <w:position w:val="-1"/>
          <w:sz w:val="22"/>
          <w:szCs w:val="22"/>
        </w:rPr>
        <w:t>201</w:t>
      </w:r>
      <w:r w:rsidRPr="00AC1D0A">
        <w:rPr>
          <w:rFonts w:asciiTheme="minorHAnsi" w:eastAsia="Tahoma" w:hAnsiTheme="minorHAnsi" w:cstheme="minorHAnsi"/>
          <w:w w:val="99"/>
          <w:position w:val="-1"/>
          <w:sz w:val="22"/>
          <w:szCs w:val="22"/>
        </w:rPr>
        <w:t>4</w:t>
      </w:r>
    </w:p>
    <w:p w14:paraId="2055A632" w14:textId="77777777" w:rsidR="00351813" w:rsidRPr="00AC1D0A" w:rsidRDefault="00AC1D0A">
      <w:pPr>
        <w:spacing w:line="180" w:lineRule="exact"/>
        <w:ind w:left="142"/>
        <w:rPr>
          <w:rFonts w:asciiTheme="minorHAnsi" w:eastAsia="Tahoma" w:hAnsiTheme="minorHAnsi" w:cstheme="minorHAnsi"/>
          <w:sz w:val="22"/>
          <w:szCs w:val="22"/>
        </w:rPr>
      </w:pPr>
      <w:r w:rsidRPr="00AC1D0A">
        <w:rPr>
          <w:rFonts w:asciiTheme="minorHAnsi" w:eastAsia="Tahoma" w:hAnsiTheme="minorHAnsi" w:cstheme="minorHAnsi"/>
          <w:spacing w:val="5"/>
          <w:sz w:val="22"/>
          <w:szCs w:val="22"/>
        </w:rPr>
        <w:t>A</w:t>
      </w:r>
      <w:r w:rsidRPr="00AC1D0A">
        <w:rPr>
          <w:rFonts w:asciiTheme="minorHAnsi" w:eastAsia="Tahoma" w:hAnsiTheme="minorHAnsi" w:cstheme="minorHAnsi"/>
          <w:sz w:val="22"/>
          <w:szCs w:val="22"/>
        </w:rPr>
        <w:t>t</w:t>
      </w:r>
      <w:r w:rsidRPr="00AC1D0A">
        <w:rPr>
          <w:rFonts w:asciiTheme="minorHAnsi" w:eastAsia="Tahoma" w:hAnsiTheme="minorHAnsi" w:cstheme="minorHAnsi"/>
          <w:spacing w:val="-15"/>
          <w:sz w:val="22"/>
          <w:szCs w:val="22"/>
        </w:rPr>
        <w:t xml:space="preserve"> </w:t>
      </w:r>
      <w:r w:rsidRPr="00AC1D0A">
        <w:rPr>
          <w:rFonts w:asciiTheme="minorHAnsi" w:eastAsia="Tahoma" w:hAnsiTheme="minorHAnsi" w:cstheme="minorHAnsi"/>
          <w:spacing w:val="-4"/>
          <w:w w:val="97"/>
          <w:sz w:val="22"/>
          <w:szCs w:val="22"/>
        </w:rPr>
        <w:t>Y</w:t>
      </w:r>
      <w:r w:rsidRPr="00AC1D0A">
        <w:rPr>
          <w:rFonts w:asciiTheme="minorHAnsi" w:eastAsia="Tahoma" w:hAnsiTheme="minorHAnsi" w:cstheme="minorHAnsi"/>
          <w:spacing w:val="4"/>
          <w:w w:val="97"/>
          <w:sz w:val="22"/>
          <w:szCs w:val="22"/>
        </w:rPr>
        <w:t>o</w:t>
      </w:r>
      <w:r w:rsidRPr="00AC1D0A">
        <w:rPr>
          <w:rFonts w:asciiTheme="minorHAnsi" w:eastAsia="Tahoma" w:hAnsiTheme="minorHAnsi" w:cstheme="minorHAnsi"/>
          <w:spacing w:val="1"/>
          <w:w w:val="97"/>
          <w:sz w:val="22"/>
          <w:szCs w:val="22"/>
        </w:rPr>
        <w:t>u</w:t>
      </w:r>
      <w:r w:rsidRPr="00AC1D0A">
        <w:rPr>
          <w:rFonts w:asciiTheme="minorHAnsi" w:eastAsia="Tahoma" w:hAnsiTheme="minorHAnsi" w:cstheme="minorHAnsi"/>
          <w:w w:val="97"/>
          <w:sz w:val="22"/>
          <w:szCs w:val="22"/>
        </w:rPr>
        <w:t>r</w:t>
      </w:r>
      <w:r w:rsidRPr="00AC1D0A">
        <w:rPr>
          <w:rFonts w:asciiTheme="minorHAnsi" w:eastAsia="Tahoma" w:hAnsiTheme="minorHAnsi" w:cstheme="minorHAnsi"/>
          <w:spacing w:val="-11"/>
          <w:w w:val="97"/>
          <w:sz w:val="22"/>
          <w:szCs w:val="22"/>
        </w:rPr>
        <w:t xml:space="preserve"> </w:t>
      </w:r>
      <w:r w:rsidRPr="00AC1D0A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AC1D0A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AC1D0A">
        <w:rPr>
          <w:rFonts w:asciiTheme="minorHAnsi" w:eastAsia="Tahoma" w:hAnsiTheme="minorHAnsi" w:cstheme="minorHAnsi"/>
          <w:spacing w:val="-1"/>
          <w:sz w:val="22"/>
          <w:szCs w:val="22"/>
        </w:rPr>
        <w:t>rv</w:t>
      </w:r>
      <w:r w:rsidRPr="00AC1D0A">
        <w:rPr>
          <w:rFonts w:asciiTheme="minorHAnsi" w:eastAsia="Tahoma" w:hAnsiTheme="minorHAnsi" w:cstheme="minorHAnsi"/>
          <w:spacing w:val="-14"/>
          <w:sz w:val="22"/>
          <w:szCs w:val="22"/>
        </w:rPr>
        <w:t>i</w:t>
      </w:r>
      <w:r w:rsidRPr="00AC1D0A">
        <w:rPr>
          <w:rFonts w:asciiTheme="minorHAnsi" w:eastAsia="Tahoma" w:hAnsiTheme="minorHAnsi" w:cstheme="minorHAnsi"/>
          <w:spacing w:val="-4"/>
          <w:sz w:val="22"/>
          <w:szCs w:val="22"/>
        </w:rPr>
        <w:t>c</w:t>
      </w:r>
      <w:r w:rsidRPr="00AC1D0A">
        <w:rPr>
          <w:rFonts w:asciiTheme="minorHAnsi" w:eastAsia="Tahoma" w:hAnsiTheme="minorHAnsi" w:cstheme="minorHAnsi"/>
          <w:sz w:val="22"/>
          <w:szCs w:val="22"/>
        </w:rPr>
        <w:t>e</w:t>
      </w:r>
      <w:r w:rsidRPr="00AC1D0A">
        <w:rPr>
          <w:rFonts w:asciiTheme="minorHAnsi" w:eastAsia="Tahoma" w:hAnsiTheme="minorHAnsi" w:cstheme="minorHAnsi"/>
          <w:sz w:val="22"/>
          <w:szCs w:val="22"/>
        </w:rPr>
        <w:t xml:space="preserve">                                                                                      </w:t>
      </w:r>
      <w:r w:rsidRPr="00AC1D0A">
        <w:rPr>
          <w:rFonts w:asciiTheme="minorHAnsi" w:eastAsia="Tahoma" w:hAnsiTheme="minorHAnsi" w:cstheme="minorHAnsi"/>
          <w:spacing w:val="26"/>
          <w:sz w:val="22"/>
          <w:szCs w:val="22"/>
        </w:rPr>
        <w:t xml:space="preserve"> </w:t>
      </w:r>
      <w:r w:rsidRPr="00AC1D0A">
        <w:rPr>
          <w:rFonts w:asciiTheme="minorHAnsi" w:eastAsia="Tahoma" w:hAnsiTheme="minorHAnsi" w:cstheme="minorHAnsi"/>
          <w:spacing w:val="3"/>
          <w:w w:val="97"/>
          <w:sz w:val="22"/>
          <w:szCs w:val="22"/>
        </w:rPr>
        <w:t>N</w:t>
      </w:r>
      <w:r w:rsidRPr="00AC1D0A">
        <w:rPr>
          <w:rFonts w:asciiTheme="minorHAnsi" w:eastAsia="Tahoma" w:hAnsiTheme="minorHAnsi" w:cstheme="minorHAnsi"/>
          <w:spacing w:val="-3"/>
          <w:w w:val="97"/>
          <w:sz w:val="22"/>
          <w:szCs w:val="22"/>
        </w:rPr>
        <w:t>e</w:t>
      </w:r>
      <w:r w:rsidRPr="00AC1D0A">
        <w:rPr>
          <w:rFonts w:asciiTheme="minorHAnsi" w:eastAsia="Tahoma" w:hAnsiTheme="minorHAnsi" w:cstheme="minorHAnsi"/>
          <w:w w:val="97"/>
          <w:sz w:val="22"/>
          <w:szCs w:val="22"/>
        </w:rPr>
        <w:t>w</w:t>
      </w:r>
      <w:r w:rsidRPr="00AC1D0A">
        <w:rPr>
          <w:rFonts w:asciiTheme="minorHAnsi" w:eastAsia="Tahoma" w:hAnsiTheme="minorHAnsi" w:cstheme="minorHAnsi"/>
          <w:spacing w:val="-15"/>
          <w:w w:val="97"/>
          <w:sz w:val="22"/>
          <w:szCs w:val="22"/>
        </w:rPr>
        <w:t xml:space="preserve"> </w:t>
      </w:r>
      <w:r w:rsidRPr="00AC1D0A">
        <w:rPr>
          <w:rFonts w:asciiTheme="minorHAnsi" w:eastAsia="Tahoma" w:hAnsiTheme="minorHAnsi" w:cstheme="minorHAnsi"/>
          <w:spacing w:val="8"/>
          <w:w w:val="97"/>
          <w:sz w:val="22"/>
          <w:szCs w:val="22"/>
        </w:rPr>
        <w:t>C</w:t>
      </w:r>
      <w:r w:rsidRPr="00AC1D0A">
        <w:rPr>
          <w:rFonts w:asciiTheme="minorHAnsi" w:eastAsia="Tahoma" w:hAnsiTheme="minorHAnsi" w:cstheme="minorHAnsi"/>
          <w:spacing w:val="-14"/>
          <w:w w:val="97"/>
          <w:sz w:val="22"/>
          <w:szCs w:val="22"/>
        </w:rPr>
        <w:t>i</w:t>
      </w:r>
      <w:r w:rsidRPr="00AC1D0A">
        <w:rPr>
          <w:rFonts w:asciiTheme="minorHAnsi" w:eastAsia="Tahoma" w:hAnsiTheme="minorHAnsi" w:cstheme="minorHAnsi"/>
          <w:spacing w:val="2"/>
          <w:w w:val="97"/>
          <w:sz w:val="22"/>
          <w:szCs w:val="22"/>
        </w:rPr>
        <w:t>t</w:t>
      </w:r>
      <w:r w:rsidRPr="00AC1D0A">
        <w:rPr>
          <w:rFonts w:asciiTheme="minorHAnsi" w:eastAsia="Tahoma" w:hAnsiTheme="minorHAnsi" w:cstheme="minorHAnsi"/>
          <w:w w:val="97"/>
          <w:sz w:val="22"/>
          <w:szCs w:val="22"/>
        </w:rPr>
        <w:t>y</w:t>
      </w:r>
      <w:r w:rsidRPr="00AC1D0A">
        <w:rPr>
          <w:rFonts w:asciiTheme="minorHAnsi" w:eastAsia="Tahoma" w:hAnsiTheme="minorHAnsi" w:cstheme="minorHAnsi"/>
          <w:spacing w:val="-14"/>
          <w:w w:val="97"/>
          <w:sz w:val="22"/>
          <w:szCs w:val="22"/>
        </w:rPr>
        <w:t>l</w:t>
      </w:r>
      <w:r w:rsidRPr="00AC1D0A">
        <w:rPr>
          <w:rFonts w:asciiTheme="minorHAnsi" w:eastAsia="Tahoma" w:hAnsiTheme="minorHAnsi" w:cstheme="minorHAnsi"/>
          <w:spacing w:val="-4"/>
          <w:w w:val="97"/>
          <w:sz w:val="22"/>
          <w:szCs w:val="22"/>
        </w:rPr>
        <w:t>a</w:t>
      </w:r>
      <w:r w:rsidRPr="00AC1D0A">
        <w:rPr>
          <w:rFonts w:asciiTheme="minorHAnsi" w:eastAsia="Tahoma" w:hAnsiTheme="minorHAnsi" w:cstheme="minorHAnsi"/>
          <w:spacing w:val="1"/>
          <w:w w:val="97"/>
          <w:sz w:val="22"/>
          <w:szCs w:val="22"/>
        </w:rPr>
        <w:t>n</w:t>
      </w:r>
      <w:r w:rsidRPr="00AC1D0A">
        <w:rPr>
          <w:rFonts w:asciiTheme="minorHAnsi" w:eastAsia="Tahoma" w:hAnsiTheme="minorHAnsi" w:cstheme="minorHAnsi"/>
          <w:spacing w:val="2"/>
          <w:w w:val="97"/>
          <w:sz w:val="22"/>
          <w:szCs w:val="22"/>
        </w:rPr>
        <w:t>d</w:t>
      </w:r>
      <w:r w:rsidRPr="00AC1D0A">
        <w:rPr>
          <w:rFonts w:asciiTheme="minorHAnsi" w:eastAsia="Tahoma" w:hAnsiTheme="minorHAnsi" w:cstheme="minorHAnsi"/>
          <w:w w:val="97"/>
          <w:sz w:val="22"/>
          <w:szCs w:val="22"/>
        </w:rPr>
        <w:t>,</w:t>
      </w:r>
      <w:r w:rsidRPr="00AC1D0A">
        <w:rPr>
          <w:rFonts w:asciiTheme="minorHAnsi" w:eastAsia="Tahoma" w:hAnsiTheme="minorHAnsi" w:cstheme="minorHAnsi"/>
          <w:spacing w:val="-12"/>
          <w:w w:val="97"/>
          <w:sz w:val="22"/>
          <w:szCs w:val="22"/>
        </w:rPr>
        <w:t xml:space="preserve"> </w:t>
      </w:r>
      <w:r w:rsidRPr="00AC1D0A">
        <w:rPr>
          <w:rFonts w:asciiTheme="minorHAnsi" w:eastAsia="Tahoma" w:hAnsiTheme="minorHAnsi" w:cstheme="minorHAnsi"/>
          <w:spacing w:val="8"/>
          <w:sz w:val="22"/>
          <w:szCs w:val="22"/>
        </w:rPr>
        <w:t>C</w:t>
      </w:r>
      <w:r w:rsidRPr="00AC1D0A">
        <w:rPr>
          <w:rFonts w:asciiTheme="minorHAnsi" w:eastAsia="Tahoma" w:hAnsiTheme="minorHAnsi" w:cstheme="minorHAnsi"/>
          <w:sz w:val="22"/>
          <w:szCs w:val="22"/>
        </w:rPr>
        <w:t>A</w:t>
      </w:r>
    </w:p>
    <w:p w14:paraId="10D586C3" w14:textId="77777777" w:rsidR="00351813" w:rsidRPr="00AC1D0A" w:rsidRDefault="00351813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6A9F9BF6" w14:textId="77777777" w:rsidR="00351813" w:rsidRPr="00AC1D0A" w:rsidRDefault="00AC1D0A">
      <w:pPr>
        <w:ind w:left="314"/>
        <w:rPr>
          <w:rFonts w:asciiTheme="minorHAnsi" w:hAnsiTheme="minorHAnsi" w:cstheme="minorHAnsi"/>
          <w:sz w:val="22"/>
          <w:szCs w:val="22"/>
        </w:rPr>
      </w:pPr>
      <w:r w:rsidRPr="00AC1D0A">
        <w:rPr>
          <w:rFonts w:asciiTheme="minorHAnsi" w:hAnsiTheme="minorHAnsi" w:cstheme="minorHAnsi"/>
          <w:spacing w:val="-2"/>
          <w:w w:val="88"/>
          <w:sz w:val="22"/>
          <w:szCs w:val="22"/>
        </w:rPr>
        <w:t>P</w:t>
      </w:r>
      <w:r w:rsidRPr="00AC1D0A">
        <w:rPr>
          <w:rFonts w:asciiTheme="minorHAnsi" w:hAnsiTheme="minorHAnsi" w:cstheme="minorHAnsi"/>
          <w:spacing w:val="3"/>
          <w:w w:val="88"/>
          <w:sz w:val="22"/>
          <w:szCs w:val="22"/>
        </w:rPr>
        <w:t>l</w:t>
      </w:r>
      <w:r w:rsidRPr="00AC1D0A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AC1D0A">
        <w:rPr>
          <w:rFonts w:asciiTheme="minorHAnsi" w:hAnsiTheme="minorHAnsi" w:cstheme="minorHAnsi"/>
          <w:w w:val="88"/>
          <w:sz w:val="22"/>
          <w:szCs w:val="22"/>
        </w:rPr>
        <w:t>c</w:t>
      </w:r>
      <w:r w:rsidRPr="00AC1D0A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AC1D0A">
        <w:rPr>
          <w:rFonts w:asciiTheme="minorHAnsi" w:hAnsiTheme="minorHAnsi" w:cstheme="minorHAnsi"/>
          <w:w w:val="88"/>
          <w:sz w:val="22"/>
          <w:szCs w:val="22"/>
        </w:rPr>
        <w:t>d</w:t>
      </w:r>
      <w:r w:rsidRPr="00AC1D0A">
        <w:rPr>
          <w:rFonts w:asciiTheme="minorHAnsi" w:hAnsiTheme="minorHAnsi" w:cstheme="minorHAnsi"/>
          <w:spacing w:val="-9"/>
          <w:w w:val="88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AC1D0A">
        <w:rPr>
          <w:rFonts w:asciiTheme="minorHAnsi" w:hAnsiTheme="minorHAnsi" w:cstheme="minorHAnsi"/>
          <w:spacing w:val="4"/>
          <w:w w:val="88"/>
          <w:sz w:val="22"/>
          <w:szCs w:val="22"/>
        </w:rPr>
        <w:t>h</w:t>
      </w:r>
      <w:r w:rsidRPr="00AC1D0A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AC1D0A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AC1D0A">
        <w:rPr>
          <w:rFonts w:asciiTheme="minorHAnsi" w:hAnsiTheme="minorHAnsi" w:cstheme="minorHAnsi"/>
          <w:spacing w:val="-3"/>
          <w:w w:val="88"/>
          <w:sz w:val="22"/>
          <w:szCs w:val="22"/>
        </w:rPr>
        <w:t>u</w:t>
      </w:r>
      <w:r w:rsidRPr="00AC1D0A">
        <w:rPr>
          <w:rFonts w:asciiTheme="minorHAnsi" w:hAnsiTheme="minorHAnsi" w:cstheme="minorHAnsi"/>
          <w:spacing w:val="3"/>
          <w:w w:val="88"/>
          <w:sz w:val="22"/>
          <w:szCs w:val="22"/>
        </w:rPr>
        <w:t>g</w:t>
      </w:r>
      <w:r w:rsidRPr="00AC1D0A">
        <w:rPr>
          <w:rFonts w:asciiTheme="minorHAnsi" w:hAnsiTheme="minorHAnsi" w:cstheme="minorHAnsi"/>
          <w:w w:val="88"/>
          <w:sz w:val="22"/>
          <w:szCs w:val="22"/>
        </w:rPr>
        <w:t>h</w:t>
      </w:r>
      <w:r w:rsidRPr="00AC1D0A">
        <w:rPr>
          <w:rFonts w:asciiTheme="minorHAnsi" w:hAnsiTheme="minorHAnsi" w:cstheme="minorHAnsi"/>
          <w:spacing w:val="38"/>
          <w:w w:val="88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AC1D0A">
        <w:rPr>
          <w:rFonts w:asciiTheme="minorHAnsi" w:hAnsiTheme="minorHAnsi" w:cstheme="minorHAnsi"/>
          <w:spacing w:val="4"/>
          <w:w w:val="88"/>
          <w:sz w:val="22"/>
          <w:szCs w:val="22"/>
        </w:rPr>
        <w:t>h</w:t>
      </w:r>
      <w:r w:rsidRPr="00AC1D0A">
        <w:rPr>
          <w:rFonts w:asciiTheme="minorHAnsi" w:hAnsiTheme="minorHAnsi" w:cstheme="minorHAnsi"/>
          <w:w w:val="88"/>
          <w:sz w:val="22"/>
          <w:szCs w:val="22"/>
        </w:rPr>
        <w:t>e</w:t>
      </w:r>
      <w:r w:rsidRPr="00AC1D0A">
        <w:rPr>
          <w:rFonts w:asciiTheme="minorHAnsi" w:hAnsiTheme="minorHAnsi" w:cstheme="minorHAnsi"/>
          <w:spacing w:val="12"/>
          <w:w w:val="88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-2"/>
          <w:w w:val="84"/>
          <w:sz w:val="22"/>
          <w:szCs w:val="22"/>
        </w:rPr>
        <w:t>A</w:t>
      </w:r>
      <w:r w:rsidRPr="00AC1D0A">
        <w:rPr>
          <w:rFonts w:asciiTheme="minorHAnsi" w:hAnsiTheme="minorHAnsi" w:cstheme="minorHAnsi"/>
          <w:spacing w:val="3"/>
          <w:w w:val="84"/>
          <w:sz w:val="22"/>
          <w:szCs w:val="22"/>
        </w:rPr>
        <w:t>g</w:t>
      </w:r>
      <w:r w:rsidRPr="00AC1D0A">
        <w:rPr>
          <w:rFonts w:asciiTheme="minorHAnsi" w:hAnsiTheme="minorHAnsi" w:cstheme="minorHAnsi"/>
          <w:spacing w:val="-3"/>
          <w:w w:val="84"/>
          <w:sz w:val="22"/>
          <w:szCs w:val="22"/>
        </w:rPr>
        <w:t>e</w:t>
      </w:r>
      <w:r w:rsidRPr="00AC1D0A">
        <w:rPr>
          <w:rFonts w:asciiTheme="minorHAnsi" w:hAnsiTheme="minorHAnsi" w:cstheme="minorHAnsi"/>
          <w:spacing w:val="4"/>
          <w:w w:val="84"/>
          <w:sz w:val="22"/>
          <w:szCs w:val="22"/>
        </w:rPr>
        <w:t>n</w:t>
      </w:r>
      <w:r w:rsidRPr="00AC1D0A">
        <w:rPr>
          <w:rFonts w:asciiTheme="minorHAnsi" w:hAnsiTheme="minorHAnsi" w:cstheme="minorHAnsi"/>
          <w:w w:val="84"/>
          <w:sz w:val="22"/>
          <w:szCs w:val="22"/>
        </w:rPr>
        <w:t>cy</w:t>
      </w:r>
      <w:r w:rsidRPr="00AC1D0A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AC1D0A">
        <w:rPr>
          <w:rFonts w:asciiTheme="minorHAnsi" w:hAnsiTheme="minorHAnsi" w:cstheme="minorHAnsi"/>
          <w:sz w:val="22"/>
          <w:szCs w:val="22"/>
        </w:rPr>
        <w:t>n</w:t>
      </w:r>
      <w:r w:rsidRPr="00AC1D0A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w w:val="89"/>
          <w:sz w:val="22"/>
          <w:szCs w:val="22"/>
        </w:rPr>
        <w:t>a</w:t>
      </w:r>
      <w:r w:rsidRPr="00AC1D0A">
        <w:rPr>
          <w:rFonts w:asciiTheme="minorHAnsi" w:hAnsiTheme="minorHAnsi" w:cstheme="minorHAnsi"/>
          <w:spacing w:val="-8"/>
          <w:w w:val="89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-3"/>
          <w:w w:val="89"/>
          <w:sz w:val="22"/>
          <w:szCs w:val="22"/>
        </w:rPr>
        <w:t>p</w:t>
      </w:r>
      <w:r w:rsidRPr="00AC1D0A">
        <w:rPr>
          <w:rFonts w:asciiTheme="minorHAnsi" w:hAnsiTheme="minorHAnsi" w:cstheme="minorHAnsi"/>
          <w:spacing w:val="5"/>
          <w:w w:val="89"/>
          <w:sz w:val="22"/>
          <w:szCs w:val="22"/>
        </w:rPr>
        <w:t>r</w:t>
      </w:r>
      <w:r w:rsidRPr="00AC1D0A">
        <w:rPr>
          <w:rFonts w:asciiTheme="minorHAnsi" w:hAnsiTheme="minorHAnsi" w:cstheme="minorHAnsi"/>
          <w:spacing w:val="3"/>
          <w:w w:val="89"/>
          <w:sz w:val="22"/>
          <w:szCs w:val="22"/>
        </w:rPr>
        <w:t>iv</w:t>
      </w:r>
      <w:r w:rsidRPr="00AC1D0A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AC1D0A">
        <w:rPr>
          <w:rFonts w:asciiTheme="minorHAnsi" w:hAnsiTheme="minorHAnsi" w:cstheme="minorHAnsi"/>
          <w:spacing w:val="3"/>
          <w:w w:val="89"/>
          <w:sz w:val="22"/>
          <w:szCs w:val="22"/>
        </w:rPr>
        <w:t>t</w:t>
      </w:r>
      <w:r w:rsidRPr="00AC1D0A">
        <w:rPr>
          <w:rFonts w:asciiTheme="minorHAnsi" w:hAnsiTheme="minorHAnsi" w:cstheme="minorHAnsi"/>
          <w:w w:val="89"/>
          <w:sz w:val="22"/>
          <w:szCs w:val="22"/>
        </w:rPr>
        <w:t>e</w:t>
      </w:r>
      <w:r w:rsidRPr="00AC1D0A">
        <w:rPr>
          <w:rFonts w:asciiTheme="minorHAnsi" w:hAnsiTheme="minorHAnsi" w:cstheme="minorHAnsi"/>
          <w:spacing w:val="12"/>
          <w:w w:val="89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5"/>
          <w:w w:val="89"/>
          <w:sz w:val="22"/>
          <w:szCs w:val="22"/>
        </w:rPr>
        <w:t>r</w:t>
      </w:r>
      <w:r w:rsidRPr="00AC1D0A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AC1D0A">
        <w:rPr>
          <w:rFonts w:asciiTheme="minorHAnsi" w:hAnsiTheme="minorHAnsi" w:cstheme="minorHAnsi"/>
          <w:spacing w:val="-3"/>
          <w:w w:val="89"/>
          <w:sz w:val="22"/>
          <w:szCs w:val="22"/>
        </w:rPr>
        <w:t>s</w:t>
      </w:r>
      <w:r w:rsidRPr="00AC1D0A">
        <w:rPr>
          <w:rFonts w:asciiTheme="minorHAnsi" w:hAnsiTheme="minorHAnsi" w:cstheme="minorHAnsi"/>
          <w:spacing w:val="3"/>
          <w:w w:val="89"/>
          <w:sz w:val="22"/>
          <w:szCs w:val="22"/>
        </w:rPr>
        <w:t>i</w:t>
      </w:r>
      <w:r w:rsidRPr="00AC1D0A">
        <w:rPr>
          <w:rFonts w:asciiTheme="minorHAnsi" w:hAnsiTheme="minorHAnsi" w:cstheme="minorHAnsi"/>
          <w:spacing w:val="-2"/>
          <w:w w:val="89"/>
          <w:sz w:val="22"/>
          <w:szCs w:val="22"/>
        </w:rPr>
        <w:t>d</w:t>
      </w:r>
      <w:r w:rsidRPr="00AC1D0A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AC1D0A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AC1D0A">
        <w:rPr>
          <w:rFonts w:asciiTheme="minorHAnsi" w:hAnsiTheme="minorHAnsi" w:cstheme="minorHAnsi"/>
          <w:w w:val="89"/>
          <w:sz w:val="22"/>
          <w:szCs w:val="22"/>
        </w:rPr>
        <w:t>ce</w:t>
      </w:r>
      <w:r w:rsidRPr="00AC1D0A">
        <w:rPr>
          <w:rFonts w:asciiTheme="minorHAnsi" w:hAnsiTheme="minorHAnsi" w:cstheme="minorHAnsi"/>
          <w:spacing w:val="8"/>
          <w:w w:val="89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-3"/>
          <w:w w:val="89"/>
          <w:sz w:val="22"/>
          <w:szCs w:val="22"/>
        </w:rPr>
        <w:t>f</w:t>
      </w:r>
      <w:r w:rsidRPr="00AC1D0A">
        <w:rPr>
          <w:rFonts w:asciiTheme="minorHAnsi" w:hAnsiTheme="minorHAnsi" w:cstheme="minorHAnsi"/>
          <w:spacing w:val="1"/>
          <w:w w:val="89"/>
          <w:sz w:val="22"/>
          <w:szCs w:val="22"/>
        </w:rPr>
        <w:t>o</w:t>
      </w:r>
      <w:r w:rsidRPr="00AC1D0A">
        <w:rPr>
          <w:rFonts w:asciiTheme="minorHAnsi" w:hAnsiTheme="minorHAnsi" w:cstheme="minorHAnsi"/>
          <w:w w:val="89"/>
          <w:sz w:val="22"/>
          <w:szCs w:val="22"/>
        </w:rPr>
        <w:t>r</w:t>
      </w:r>
      <w:r w:rsidRPr="00AC1D0A">
        <w:rPr>
          <w:rFonts w:asciiTheme="minorHAnsi" w:hAnsiTheme="minorHAnsi" w:cstheme="minorHAnsi"/>
          <w:spacing w:val="5"/>
          <w:w w:val="89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4"/>
          <w:w w:val="89"/>
          <w:sz w:val="22"/>
          <w:szCs w:val="22"/>
        </w:rPr>
        <w:t>w</w:t>
      </w:r>
      <w:r w:rsidRPr="00AC1D0A">
        <w:rPr>
          <w:rFonts w:asciiTheme="minorHAnsi" w:hAnsiTheme="minorHAnsi" w:cstheme="minorHAnsi"/>
          <w:spacing w:val="1"/>
          <w:w w:val="89"/>
          <w:sz w:val="22"/>
          <w:szCs w:val="22"/>
        </w:rPr>
        <w:t>o</w:t>
      </w:r>
      <w:r w:rsidRPr="00AC1D0A">
        <w:rPr>
          <w:rFonts w:asciiTheme="minorHAnsi" w:hAnsiTheme="minorHAnsi" w:cstheme="minorHAnsi"/>
          <w:spacing w:val="5"/>
          <w:w w:val="89"/>
          <w:sz w:val="22"/>
          <w:szCs w:val="22"/>
        </w:rPr>
        <w:t>r</w:t>
      </w:r>
      <w:r w:rsidRPr="00AC1D0A">
        <w:rPr>
          <w:rFonts w:asciiTheme="minorHAnsi" w:hAnsiTheme="minorHAnsi" w:cstheme="minorHAnsi"/>
          <w:w w:val="89"/>
          <w:sz w:val="22"/>
          <w:szCs w:val="22"/>
        </w:rPr>
        <w:t>k</w:t>
      </w:r>
      <w:r w:rsidRPr="00AC1D0A">
        <w:rPr>
          <w:rFonts w:asciiTheme="minorHAnsi" w:hAnsiTheme="minorHAnsi" w:cstheme="minorHAnsi"/>
          <w:spacing w:val="-2"/>
          <w:w w:val="89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AC1D0A">
        <w:rPr>
          <w:rFonts w:asciiTheme="minorHAnsi" w:hAnsiTheme="minorHAnsi" w:cstheme="minorHAnsi"/>
          <w:w w:val="89"/>
          <w:sz w:val="22"/>
          <w:szCs w:val="22"/>
        </w:rPr>
        <w:t>s</w:t>
      </w:r>
      <w:r w:rsidRPr="00AC1D0A">
        <w:rPr>
          <w:rFonts w:asciiTheme="minorHAnsi" w:hAnsiTheme="minorHAnsi" w:cstheme="minorHAnsi"/>
          <w:spacing w:val="-10"/>
          <w:w w:val="89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w w:val="89"/>
          <w:sz w:val="22"/>
          <w:szCs w:val="22"/>
        </w:rPr>
        <w:t>a</w:t>
      </w:r>
      <w:r w:rsidRPr="00AC1D0A">
        <w:rPr>
          <w:rFonts w:asciiTheme="minorHAnsi" w:hAnsiTheme="minorHAnsi" w:cstheme="minorHAnsi"/>
          <w:spacing w:val="-8"/>
          <w:w w:val="89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1"/>
          <w:w w:val="89"/>
          <w:sz w:val="22"/>
          <w:szCs w:val="22"/>
        </w:rPr>
        <w:t>N</w:t>
      </w:r>
      <w:r w:rsidRPr="00AC1D0A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AC1D0A">
        <w:rPr>
          <w:rFonts w:asciiTheme="minorHAnsi" w:hAnsiTheme="minorHAnsi" w:cstheme="minorHAnsi"/>
          <w:spacing w:val="4"/>
          <w:w w:val="89"/>
          <w:sz w:val="22"/>
          <w:szCs w:val="22"/>
        </w:rPr>
        <w:t>nn</w:t>
      </w:r>
      <w:r w:rsidRPr="00AC1D0A">
        <w:rPr>
          <w:rFonts w:asciiTheme="minorHAnsi" w:hAnsiTheme="minorHAnsi" w:cstheme="minorHAnsi"/>
          <w:w w:val="89"/>
          <w:sz w:val="22"/>
          <w:szCs w:val="22"/>
        </w:rPr>
        <w:t>y</w:t>
      </w:r>
      <w:r w:rsidRPr="00AC1D0A">
        <w:rPr>
          <w:rFonts w:asciiTheme="minorHAnsi" w:hAnsiTheme="minorHAnsi" w:cstheme="minorHAnsi"/>
          <w:spacing w:val="-6"/>
          <w:w w:val="89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w w:val="79"/>
          <w:sz w:val="22"/>
          <w:szCs w:val="22"/>
        </w:rPr>
        <w:t>H</w:t>
      </w:r>
      <w:r w:rsidRPr="00AC1D0A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AC1D0A">
        <w:rPr>
          <w:rFonts w:asciiTheme="minorHAnsi" w:hAnsiTheme="minorHAnsi" w:cstheme="minorHAnsi"/>
          <w:spacing w:val="-3"/>
          <w:w w:val="92"/>
          <w:sz w:val="22"/>
          <w:szCs w:val="22"/>
        </w:rPr>
        <w:t>u</w:t>
      </w:r>
      <w:r w:rsidRPr="00AC1D0A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AC1D0A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AC1D0A">
        <w:rPr>
          <w:rFonts w:asciiTheme="minorHAnsi" w:hAnsiTheme="minorHAnsi" w:cstheme="minorHAnsi"/>
          <w:spacing w:val="2"/>
          <w:w w:val="87"/>
          <w:sz w:val="22"/>
          <w:szCs w:val="22"/>
        </w:rPr>
        <w:t>k</w:t>
      </w:r>
      <w:r w:rsidRPr="00AC1D0A">
        <w:rPr>
          <w:rFonts w:asciiTheme="minorHAnsi" w:hAnsiTheme="minorHAnsi" w:cstheme="minorHAnsi"/>
          <w:spacing w:val="-4"/>
          <w:w w:val="91"/>
          <w:sz w:val="22"/>
          <w:szCs w:val="22"/>
        </w:rPr>
        <w:t>ee</w:t>
      </w:r>
      <w:r w:rsidRPr="00AC1D0A">
        <w:rPr>
          <w:rFonts w:asciiTheme="minorHAnsi" w:hAnsiTheme="minorHAnsi" w:cstheme="minorHAnsi"/>
          <w:spacing w:val="-3"/>
          <w:w w:val="92"/>
          <w:sz w:val="22"/>
          <w:szCs w:val="22"/>
        </w:rPr>
        <w:t>p</w:t>
      </w:r>
      <w:r w:rsidRPr="00AC1D0A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AC1D0A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AC1D0A">
        <w:rPr>
          <w:rFonts w:asciiTheme="minorHAnsi" w:hAnsiTheme="minorHAnsi" w:cstheme="minorHAnsi"/>
          <w:w w:val="80"/>
          <w:sz w:val="22"/>
          <w:szCs w:val="22"/>
        </w:rPr>
        <w:t>.</w:t>
      </w:r>
    </w:p>
    <w:p w14:paraId="082F2442" w14:textId="77777777" w:rsidR="00351813" w:rsidRPr="00AC1D0A" w:rsidRDefault="00AC1D0A">
      <w:pPr>
        <w:spacing w:before="12" w:line="253" w:lineRule="auto"/>
        <w:ind w:left="314" w:right="1893"/>
        <w:rPr>
          <w:rFonts w:asciiTheme="minorHAnsi" w:hAnsiTheme="minorHAnsi" w:cstheme="minorHAnsi"/>
          <w:sz w:val="22"/>
          <w:szCs w:val="22"/>
        </w:rPr>
      </w:pPr>
      <w:r w:rsidRPr="00AC1D0A">
        <w:rPr>
          <w:rFonts w:asciiTheme="minorHAnsi" w:hAnsiTheme="minorHAnsi" w:cstheme="minorHAnsi"/>
          <w:spacing w:val="-1"/>
          <w:w w:val="90"/>
          <w:sz w:val="22"/>
          <w:szCs w:val="22"/>
        </w:rPr>
        <w:t>M</w:t>
      </w:r>
      <w:r w:rsidRPr="00AC1D0A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AC1D0A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AC1D0A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AC1D0A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AC1D0A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AC1D0A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AC1D0A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AC1D0A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AC1D0A">
        <w:rPr>
          <w:rFonts w:asciiTheme="minorHAnsi" w:hAnsiTheme="minorHAnsi" w:cstheme="minorHAnsi"/>
          <w:w w:val="90"/>
          <w:sz w:val="22"/>
          <w:szCs w:val="22"/>
        </w:rPr>
        <w:t>d</w:t>
      </w:r>
      <w:r w:rsidRPr="00AC1D0A">
        <w:rPr>
          <w:rFonts w:asciiTheme="minorHAnsi" w:hAnsiTheme="minorHAnsi" w:cstheme="minorHAnsi"/>
          <w:spacing w:val="-6"/>
          <w:w w:val="90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w w:val="90"/>
          <w:sz w:val="22"/>
          <w:szCs w:val="22"/>
        </w:rPr>
        <w:t>c</w:t>
      </w:r>
      <w:r w:rsidRPr="00AC1D0A">
        <w:rPr>
          <w:rFonts w:asciiTheme="minorHAnsi" w:hAnsiTheme="minorHAnsi" w:cstheme="minorHAnsi"/>
          <w:spacing w:val="3"/>
          <w:w w:val="90"/>
          <w:sz w:val="22"/>
          <w:szCs w:val="22"/>
        </w:rPr>
        <w:t>l</w:t>
      </w:r>
      <w:r w:rsidRPr="00AC1D0A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AC1D0A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AC1D0A">
        <w:rPr>
          <w:rFonts w:asciiTheme="minorHAnsi" w:hAnsiTheme="minorHAnsi" w:cstheme="minorHAnsi"/>
          <w:w w:val="90"/>
          <w:sz w:val="22"/>
          <w:szCs w:val="22"/>
        </w:rPr>
        <w:t xml:space="preserve">n </w:t>
      </w:r>
      <w:r w:rsidRPr="00AC1D0A">
        <w:rPr>
          <w:rFonts w:asciiTheme="minorHAnsi" w:hAnsiTheme="minorHAnsi" w:cstheme="minorHAnsi"/>
          <w:spacing w:val="3"/>
          <w:w w:val="90"/>
          <w:sz w:val="22"/>
          <w:szCs w:val="22"/>
        </w:rPr>
        <w:t>livi</w:t>
      </w:r>
      <w:r w:rsidRPr="00AC1D0A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AC1D0A">
        <w:rPr>
          <w:rFonts w:asciiTheme="minorHAnsi" w:hAnsiTheme="minorHAnsi" w:cstheme="minorHAnsi"/>
          <w:w w:val="90"/>
          <w:sz w:val="22"/>
          <w:szCs w:val="22"/>
        </w:rPr>
        <w:t>g</w:t>
      </w:r>
      <w:r w:rsidRPr="00AC1D0A">
        <w:rPr>
          <w:rFonts w:asciiTheme="minorHAnsi" w:hAnsiTheme="minorHAnsi" w:cstheme="minorHAnsi"/>
          <w:spacing w:val="-9"/>
          <w:w w:val="90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AC1D0A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AC1D0A">
        <w:rPr>
          <w:rFonts w:asciiTheme="minorHAnsi" w:hAnsiTheme="minorHAnsi" w:cstheme="minorHAnsi"/>
          <w:spacing w:val="3"/>
          <w:w w:val="90"/>
          <w:sz w:val="22"/>
          <w:szCs w:val="22"/>
        </w:rPr>
        <w:t>vi</w:t>
      </w:r>
      <w:r w:rsidRPr="00AC1D0A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AC1D0A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AC1D0A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AC1D0A">
        <w:rPr>
          <w:rFonts w:asciiTheme="minorHAnsi" w:hAnsiTheme="minorHAnsi" w:cstheme="minorHAnsi"/>
          <w:w w:val="90"/>
          <w:sz w:val="22"/>
          <w:szCs w:val="22"/>
        </w:rPr>
        <w:t>m</w:t>
      </w:r>
      <w:r w:rsidRPr="00AC1D0A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AC1D0A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AC1D0A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AC1D0A">
        <w:rPr>
          <w:rFonts w:asciiTheme="minorHAnsi" w:hAnsiTheme="minorHAnsi" w:cstheme="minorHAnsi"/>
          <w:w w:val="90"/>
          <w:sz w:val="22"/>
          <w:szCs w:val="22"/>
        </w:rPr>
        <w:t>s</w:t>
      </w:r>
      <w:r w:rsidRPr="00AC1D0A">
        <w:rPr>
          <w:rFonts w:asciiTheme="minorHAnsi" w:hAnsiTheme="minorHAnsi" w:cstheme="minorHAnsi"/>
          <w:spacing w:val="19"/>
          <w:w w:val="90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AC1D0A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AC1D0A">
        <w:rPr>
          <w:rFonts w:asciiTheme="minorHAnsi" w:hAnsiTheme="minorHAnsi" w:cstheme="minorHAnsi"/>
          <w:w w:val="90"/>
          <w:sz w:val="22"/>
          <w:szCs w:val="22"/>
        </w:rPr>
        <w:t>c</w:t>
      </w:r>
      <w:r w:rsidRPr="00AC1D0A">
        <w:rPr>
          <w:rFonts w:asciiTheme="minorHAnsi" w:hAnsiTheme="minorHAnsi" w:cstheme="minorHAnsi"/>
          <w:spacing w:val="3"/>
          <w:w w:val="90"/>
          <w:sz w:val="22"/>
          <w:szCs w:val="22"/>
        </w:rPr>
        <w:t>l</w:t>
      </w:r>
      <w:r w:rsidRPr="00AC1D0A">
        <w:rPr>
          <w:rFonts w:asciiTheme="minorHAnsi" w:hAnsiTheme="minorHAnsi" w:cstheme="minorHAnsi"/>
          <w:spacing w:val="-3"/>
          <w:w w:val="90"/>
          <w:sz w:val="22"/>
          <w:szCs w:val="22"/>
        </w:rPr>
        <w:t>u</w:t>
      </w:r>
      <w:r w:rsidRPr="00AC1D0A">
        <w:rPr>
          <w:rFonts w:asciiTheme="minorHAnsi" w:hAnsiTheme="minorHAnsi" w:cstheme="minorHAnsi"/>
          <w:spacing w:val="-2"/>
          <w:w w:val="90"/>
          <w:sz w:val="22"/>
          <w:szCs w:val="22"/>
        </w:rPr>
        <w:t>d</w:t>
      </w:r>
      <w:r w:rsidRPr="00AC1D0A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AC1D0A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AC1D0A">
        <w:rPr>
          <w:rFonts w:asciiTheme="minorHAnsi" w:hAnsiTheme="minorHAnsi" w:cstheme="minorHAnsi"/>
          <w:w w:val="90"/>
          <w:sz w:val="22"/>
          <w:szCs w:val="22"/>
        </w:rPr>
        <w:t>g</w:t>
      </w:r>
      <w:r w:rsidRPr="00AC1D0A">
        <w:rPr>
          <w:rFonts w:asciiTheme="minorHAnsi" w:hAnsiTheme="minorHAnsi" w:cstheme="minorHAnsi"/>
          <w:spacing w:val="-1"/>
          <w:w w:val="90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3"/>
          <w:w w:val="90"/>
          <w:sz w:val="22"/>
          <w:szCs w:val="22"/>
        </w:rPr>
        <w:t>l</w:t>
      </w:r>
      <w:r w:rsidRPr="00AC1D0A">
        <w:rPr>
          <w:rFonts w:asciiTheme="minorHAnsi" w:hAnsiTheme="minorHAnsi" w:cstheme="minorHAnsi"/>
          <w:spacing w:val="-3"/>
          <w:w w:val="90"/>
          <w:sz w:val="22"/>
          <w:szCs w:val="22"/>
        </w:rPr>
        <w:t>au</w:t>
      </w:r>
      <w:r w:rsidRPr="00AC1D0A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AC1D0A">
        <w:rPr>
          <w:rFonts w:asciiTheme="minorHAnsi" w:hAnsiTheme="minorHAnsi" w:cstheme="minorHAnsi"/>
          <w:spacing w:val="-2"/>
          <w:w w:val="90"/>
          <w:sz w:val="22"/>
          <w:szCs w:val="22"/>
        </w:rPr>
        <w:t>d</w:t>
      </w:r>
      <w:r w:rsidRPr="00AC1D0A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AC1D0A">
        <w:rPr>
          <w:rFonts w:asciiTheme="minorHAnsi" w:hAnsiTheme="minorHAnsi" w:cstheme="minorHAnsi"/>
          <w:w w:val="90"/>
          <w:sz w:val="22"/>
          <w:szCs w:val="22"/>
        </w:rPr>
        <w:t>y</w:t>
      </w:r>
      <w:r w:rsidRPr="00AC1D0A">
        <w:rPr>
          <w:rFonts w:asciiTheme="minorHAnsi" w:hAnsiTheme="minorHAnsi" w:cstheme="minorHAnsi"/>
          <w:spacing w:val="8"/>
          <w:w w:val="90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-3"/>
          <w:w w:val="90"/>
          <w:sz w:val="22"/>
          <w:szCs w:val="22"/>
        </w:rPr>
        <w:t>su</w:t>
      </w:r>
      <w:r w:rsidRPr="00AC1D0A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AC1D0A">
        <w:rPr>
          <w:rFonts w:asciiTheme="minorHAnsi" w:hAnsiTheme="minorHAnsi" w:cstheme="minorHAnsi"/>
          <w:spacing w:val="-3"/>
          <w:w w:val="90"/>
          <w:sz w:val="22"/>
          <w:szCs w:val="22"/>
        </w:rPr>
        <w:t>fa</w:t>
      </w:r>
      <w:r w:rsidRPr="00AC1D0A">
        <w:rPr>
          <w:rFonts w:asciiTheme="minorHAnsi" w:hAnsiTheme="minorHAnsi" w:cstheme="minorHAnsi"/>
          <w:w w:val="90"/>
          <w:sz w:val="22"/>
          <w:szCs w:val="22"/>
        </w:rPr>
        <w:t>ce</w:t>
      </w:r>
      <w:r w:rsidRPr="00AC1D0A">
        <w:rPr>
          <w:rFonts w:asciiTheme="minorHAnsi" w:hAnsiTheme="minorHAnsi" w:cstheme="minorHAnsi"/>
          <w:spacing w:val="-9"/>
          <w:w w:val="90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w w:val="90"/>
          <w:sz w:val="22"/>
          <w:szCs w:val="22"/>
        </w:rPr>
        <w:t>c</w:t>
      </w:r>
      <w:r w:rsidRPr="00AC1D0A">
        <w:rPr>
          <w:rFonts w:asciiTheme="minorHAnsi" w:hAnsiTheme="minorHAnsi" w:cstheme="minorHAnsi"/>
          <w:spacing w:val="3"/>
          <w:w w:val="90"/>
          <w:sz w:val="22"/>
          <w:szCs w:val="22"/>
        </w:rPr>
        <w:t>l</w:t>
      </w:r>
      <w:r w:rsidRPr="00AC1D0A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AC1D0A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AC1D0A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AC1D0A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AC1D0A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AC1D0A">
        <w:rPr>
          <w:rFonts w:asciiTheme="minorHAnsi" w:hAnsiTheme="minorHAnsi" w:cstheme="minorHAnsi"/>
          <w:w w:val="90"/>
          <w:sz w:val="22"/>
          <w:szCs w:val="22"/>
        </w:rPr>
        <w:t>g</w:t>
      </w:r>
      <w:r w:rsidRPr="00AC1D0A">
        <w:rPr>
          <w:rFonts w:asciiTheme="minorHAnsi" w:hAnsiTheme="minorHAnsi" w:cstheme="minorHAnsi"/>
          <w:spacing w:val="-2"/>
          <w:w w:val="90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w w:val="90"/>
          <w:sz w:val="22"/>
          <w:szCs w:val="22"/>
        </w:rPr>
        <w:t>m</w:t>
      </w:r>
      <w:r w:rsidRPr="00AC1D0A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AC1D0A">
        <w:rPr>
          <w:rFonts w:asciiTheme="minorHAnsi" w:hAnsiTheme="minorHAnsi" w:cstheme="minorHAnsi"/>
          <w:spacing w:val="-3"/>
          <w:w w:val="90"/>
          <w:sz w:val="22"/>
          <w:szCs w:val="22"/>
        </w:rPr>
        <w:t>pp</w:t>
      </w:r>
      <w:r w:rsidRPr="00AC1D0A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AC1D0A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AC1D0A">
        <w:rPr>
          <w:rFonts w:asciiTheme="minorHAnsi" w:hAnsiTheme="minorHAnsi" w:cstheme="minorHAnsi"/>
          <w:w w:val="90"/>
          <w:sz w:val="22"/>
          <w:szCs w:val="22"/>
        </w:rPr>
        <w:t>g</w:t>
      </w:r>
      <w:r w:rsidRPr="00AC1D0A">
        <w:rPr>
          <w:rFonts w:asciiTheme="minorHAnsi" w:hAnsiTheme="minorHAnsi" w:cstheme="minorHAnsi"/>
          <w:spacing w:val="-1"/>
          <w:w w:val="90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AC1D0A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AC1D0A">
        <w:rPr>
          <w:rFonts w:asciiTheme="minorHAnsi" w:hAnsiTheme="minorHAnsi" w:cstheme="minorHAnsi"/>
          <w:w w:val="90"/>
          <w:sz w:val="22"/>
          <w:szCs w:val="22"/>
        </w:rPr>
        <w:t>d</w:t>
      </w:r>
      <w:r w:rsidRPr="00AC1D0A">
        <w:rPr>
          <w:rFonts w:asciiTheme="minorHAnsi" w:hAnsiTheme="minorHAnsi" w:cstheme="minorHAnsi"/>
          <w:spacing w:val="-1"/>
          <w:w w:val="90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AC1D0A">
        <w:rPr>
          <w:rFonts w:asciiTheme="minorHAnsi" w:hAnsiTheme="minorHAnsi" w:cstheme="minorHAnsi"/>
          <w:spacing w:val="-3"/>
          <w:w w:val="92"/>
          <w:sz w:val="22"/>
          <w:szCs w:val="22"/>
        </w:rPr>
        <w:t>u</w:t>
      </w:r>
      <w:r w:rsidRPr="00AC1D0A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AC1D0A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AC1D0A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AC1D0A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AC1D0A">
        <w:rPr>
          <w:rFonts w:asciiTheme="minorHAnsi" w:hAnsiTheme="minorHAnsi" w:cstheme="minorHAnsi"/>
          <w:spacing w:val="4"/>
          <w:w w:val="85"/>
          <w:sz w:val="22"/>
          <w:szCs w:val="22"/>
        </w:rPr>
        <w:t>g</w:t>
      </w:r>
      <w:r w:rsidRPr="00AC1D0A">
        <w:rPr>
          <w:rFonts w:asciiTheme="minorHAnsi" w:hAnsiTheme="minorHAnsi" w:cstheme="minorHAnsi"/>
          <w:w w:val="80"/>
          <w:sz w:val="22"/>
          <w:szCs w:val="22"/>
        </w:rPr>
        <w:t xml:space="preserve">. </w:t>
      </w:r>
      <w:r w:rsidRPr="00AC1D0A">
        <w:rPr>
          <w:rFonts w:asciiTheme="minorHAnsi" w:hAnsiTheme="minorHAnsi" w:cstheme="minorHAnsi"/>
          <w:spacing w:val="-2"/>
          <w:w w:val="92"/>
          <w:sz w:val="22"/>
          <w:szCs w:val="22"/>
        </w:rPr>
        <w:t>P</w:t>
      </w:r>
      <w:r w:rsidRPr="00AC1D0A">
        <w:rPr>
          <w:rFonts w:asciiTheme="minorHAnsi" w:hAnsiTheme="minorHAnsi" w:cstheme="minorHAnsi"/>
          <w:spacing w:val="6"/>
          <w:w w:val="92"/>
          <w:sz w:val="22"/>
          <w:szCs w:val="22"/>
        </w:rPr>
        <w:t>r</w:t>
      </w:r>
      <w:r w:rsidRPr="00AC1D0A">
        <w:rPr>
          <w:rFonts w:asciiTheme="minorHAnsi" w:hAnsiTheme="minorHAnsi" w:cstheme="minorHAnsi"/>
          <w:spacing w:val="-4"/>
          <w:w w:val="92"/>
          <w:sz w:val="22"/>
          <w:szCs w:val="22"/>
        </w:rPr>
        <w:t>e</w:t>
      </w:r>
      <w:r w:rsidRPr="00AC1D0A">
        <w:rPr>
          <w:rFonts w:asciiTheme="minorHAnsi" w:hAnsiTheme="minorHAnsi" w:cstheme="minorHAnsi"/>
          <w:spacing w:val="-3"/>
          <w:w w:val="92"/>
          <w:sz w:val="22"/>
          <w:szCs w:val="22"/>
        </w:rPr>
        <w:t>pa</w:t>
      </w:r>
      <w:r w:rsidRPr="00AC1D0A">
        <w:rPr>
          <w:rFonts w:asciiTheme="minorHAnsi" w:hAnsiTheme="minorHAnsi" w:cstheme="minorHAnsi"/>
          <w:spacing w:val="6"/>
          <w:w w:val="92"/>
          <w:sz w:val="22"/>
          <w:szCs w:val="22"/>
        </w:rPr>
        <w:t>r</w:t>
      </w:r>
      <w:r w:rsidRPr="00AC1D0A">
        <w:rPr>
          <w:rFonts w:asciiTheme="minorHAnsi" w:hAnsiTheme="minorHAnsi" w:cstheme="minorHAnsi"/>
          <w:spacing w:val="-4"/>
          <w:w w:val="92"/>
          <w:sz w:val="22"/>
          <w:szCs w:val="22"/>
        </w:rPr>
        <w:t>e</w:t>
      </w:r>
      <w:r w:rsidRPr="00AC1D0A">
        <w:rPr>
          <w:rFonts w:asciiTheme="minorHAnsi" w:hAnsiTheme="minorHAnsi" w:cstheme="minorHAnsi"/>
          <w:w w:val="92"/>
          <w:sz w:val="22"/>
          <w:szCs w:val="22"/>
        </w:rPr>
        <w:t>d</w:t>
      </w:r>
      <w:r w:rsidRPr="00AC1D0A">
        <w:rPr>
          <w:rFonts w:asciiTheme="minorHAnsi" w:hAnsiTheme="minorHAnsi" w:cstheme="minorHAnsi"/>
          <w:spacing w:val="-8"/>
          <w:w w:val="92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w w:val="86"/>
          <w:sz w:val="22"/>
          <w:szCs w:val="22"/>
        </w:rPr>
        <w:t>c</w:t>
      </w:r>
      <w:r w:rsidRPr="00AC1D0A">
        <w:rPr>
          <w:rFonts w:asciiTheme="minorHAnsi" w:hAnsiTheme="minorHAnsi" w:cstheme="minorHAnsi"/>
          <w:spacing w:val="5"/>
          <w:w w:val="96"/>
          <w:sz w:val="22"/>
          <w:szCs w:val="22"/>
        </w:rPr>
        <w:t>h</w:t>
      </w:r>
      <w:r w:rsidRPr="00AC1D0A">
        <w:rPr>
          <w:rFonts w:asciiTheme="minorHAnsi" w:hAnsiTheme="minorHAnsi" w:cstheme="minorHAnsi"/>
          <w:spacing w:val="3"/>
          <w:w w:val="86"/>
          <w:sz w:val="22"/>
          <w:szCs w:val="22"/>
        </w:rPr>
        <w:t>il</w:t>
      </w:r>
      <w:r w:rsidRPr="00AC1D0A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AC1D0A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AC1D0A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AC1D0A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AC1D0A">
        <w:rPr>
          <w:rFonts w:asciiTheme="minorHAnsi" w:hAnsiTheme="minorHAnsi" w:cstheme="minorHAnsi"/>
          <w:spacing w:val="6"/>
          <w:w w:val="122"/>
          <w:sz w:val="22"/>
          <w:szCs w:val="22"/>
        </w:rPr>
        <w:t>'</w:t>
      </w:r>
      <w:r w:rsidRPr="00AC1D0A">
        <w:rPr>
          <w:rFonts w:asciiTheme="minorHAnsi" w:hAnsiTheme="minorHAnsi" w:cstheme="minorHAnsi"/>
          <w:w w:val="87"/>
          <w:sz w:val="22"/>
          <w:szCs w:val="22"/>
        </w:rPr>
        <w:t>s</w:t>
      </w:r>
      <w:r w:rsidRPr="00AC1D0A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w w:val="90"/>
          <w:sz w:val="22"/>
          <w:szCs w:val="22"/>
        </w:rPr>
        <w:t>m</w:t>
      </w:r>
      <w:r w:rsidRPr="00AC1D0A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AC1D0A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AC1D0A">
        <w:rPr>
          <w:rFonts w:asciiTheme="minorHAnsi" w:hAnsiTheme="minorHAnsi" w:cstheme="minorHAnsi"/>
          <w:spacing w:val="3"/>
          <w:w w:val="90"/>
          <w:sz w:val="22"/>
          <w:szCs w:val="22"/>
        </w:rPr>
        <w:t>l</w:t>
      </w:r>
      <w:r w:rsidRPr="00AC1D0A">
        <w:rPr>
          <w:rFonts w:asciiTheme="minorHAnsi" w:hAnsiTheme="minorHAnsi" w:cstheme="minorHAnsi"/>
          <w:w w:val="90"/>
          <w:sz w:val="22"/>
          <w:szCs w:val="22"/>
        </w:rPr>
        <w:t>s</w:t>
      </w:r>
      <w:r w:rsidRPr="00AC1D0A">
        <w:rPr>
          <w:rFonts w:asciiTheme="minorHAnsi" w:hAnsiTheme="minorHAnsi" w:cstheme="minorHAnsi"/>
          <w:spacing w:val="-13"/>
          <w:w w:val="90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AC1D0A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AC1D0A">
        <w:rPr>
          <w:rFonts w:asciiTheme="minorHAnsi" w:hAnsiTheme="minorHAnsi" w:cstheme="minorHAnsi"/>
          <w:w w:val="90"/>
          <w:sz w:val="22"/>
          <w:szCs w:val="22"/>
        </w:rPr>
        <w:t>d</w:t>
      </w:r>
      <w:r w:rsidRPr="00AC1D0A">
        <w:rPr>
          <w:rFonts w:asciiTheme="minorHAnsi" w:hAnsiTheme="minorHAnsi" w:cstheme="minorHAnsi"/>
          <w:spacing w:val="-1"/>
          <w:w w:val="90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-3"/>
          <w:w w:val="90"/>
          <w:sz w:val="22"/>
          <w:szCs w:val="22"/>
        </w:rPr>
        <w:t>p</w:t>
      </w:r>
      <w:r w:rsidRPr="00AC1D0A">
        <w:rPr>
          <w:rFonts w:asciiTheme="minorHAnsi" w:hAnsiTheme="minorHAnsi" w:cstheme="minorHAnsi"/>
          <w:spacing w:val="3"/>
          <w:w w:val="90"/>
          <w:sz w:val="22"/>
          <w:szCs w:val="22"/>
        </w:rPr>
        <w:t>l</w:t>
      </w:r>
      <w:r w:rsidRPr="00AC1D0A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AC1D0A">
        <w:rPr>
          <w:rFonts w:asciiTheme="minorHAnsi" w:hAnsiTheme="minorHAnsi" w:cstheme="minorHAnsi"/>
          <w:spacing w:val="4"/>
          <w:w w:val="90"/>
          <w:sz w:val="22"/>
          <w:szCs w:val="22"/>
        </w:rPr>
        <w:t>nn</w:t>
      </w:r>
      <w:r w:rsidRPr="00AC1D0A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AC1D0A">
        <w:rPr>
          <w:rFonts w:asciiTheme="minorHAnsi" w:hAnsiTheme="minorHAnsi" w:cstheme="minorHAnsi"/>
          <w:w w:val="90"/>
          <w:sz w:val="22"/>
          <w:szCs w:val="22"/>
        </w:rPr>
        <w:t>d</w:t>
      </w:r>
      <w:r w:rsidRPr="00AC1D0A">
        <w:rPr>
          <w:rFonts w:asciiTheme="minorHAnsi" w:hAnsiTheme="minorHAnsi" w:cstheme="minorHAnsi"/>
          <w:spacing w:val="5"/>
          <w:w w:val="90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AC1D0A">
        <w:rPr>
          <w:rFonts w:asciiTheme="minorHAnsi" w:hAnsiTheme="minorHAnsi" w:cstheme="minorHAnsi"/>
          <w:spacing w:val="-2"/>
          <w:w w:val="90"/>
          <w:sz w:val="22"/>
          <w:szCs w:val="22"/>
        </w:rPr>
        <w:t>d</w:t>
      </w:r>
      <w:r w:rsidRPr="00AC1D0A">
        <w:rPr>
          <w:rFonts w:asciiTheme="minorHAnsi" w:hAnsiTheme="minorHAnsi" w:cstheme="minorHAnsi"/>
          <w:spacing w:val="-3"/>
          <w:w w:val="90"/>
          <w:sz w:val="22"/>
          <w:szCs w:val="22"/>
        </w:rPr>
        <w:t>u</w:t>
      </w:r>
      <w:r w:rsidRPr="00AC1D0A">
        <w:rPr>
          <w:rFonts w:asciiTheme="minorHAnsi" w:hAnsiTheme="minorHAnsi" w:cstheme="minorHAnsi"/>
          <w:w w:val="90"/>
          <w:sz w:val="22"/>
          <w:szCs w:val="22"/>
        </w:rPr>
        <w:t>c</w:t>
      </w:r>
      <w:r w:rsidRPr="00AC1D0A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AC1D0A">
        <w:rPr>
          <w:rFonts w:asciiTheme="minorHAnsi" w:hAnsiTheme="minorHAnsi" w:cstheme="minorHAnsi"/>
          <w:spacing w:val="3"/>
          <w:w w:val="90"/>
          <w:sz w:val="22"/>
          <w:szCs w:val="22"/>
        </w:rPr>
        <w:t>ti</w:t>
      </w:r>
      <w:r w:rsidRPr="00AC1D0A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AC1D0A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AC1D0A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AC1D0A">
        <w:rPr>
          <w:rFonts w:asciiTheme="minorHAnsi" w:hAnsiTheme="minorHAnsi" w:cstheme="minorHAnsi"/>
          <w:w w:val="90"/>
          <w:sz w:val="22"/>
          <w:szCs w:val="22"/>
        </w:rPr>
        <w:t>l</w:t>
      </w:r>
      <w:r w:rsidRPr="00AC1D0A">
        <w:rPr>
          <w:rFonts w:asciiTheme="minorHAnsi" w:hAnsiTheme="minorHAnsi" w:cstheme="minorHAnsi"/>
          <w:spacing w:val="7"/>
          <w:w w:val="90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AC1D0A">
        <w:rPr>
          <w:rFonts w:asciiTheme="minorHAnsi" w:hAnsiTheme="minorHAnsi" w:cstheme="minorHAnsi"/>
          <w:w w:val="86"/>
          <w:sz w:val="22"/>
          <w:szCs w:val="22"/>
        </w:rPr>
        <w:t>c</w:t>
      </w:r>
      <w:r w:rsidRPr="00AC1D0A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AC1D0A">
        <w:rPr>
          <w:rFonts w:asciiTheme="minorHAnsi" w:hAnsiTheme="minorHAnsi" w:cstheme="minorHAnsi"/>
          <w:spacing w:val="3"/>
          <w:w w:val="86"/>
          <w:sz w:val="22"/>
          <w:szCs w:val="22"/>
        </w:rPr>
        <w:t>ivi</w:t>
      </w:r>
      <w:r w:rsidRPr="00AC1D0A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AC1D0A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AC1D0A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AC1D0A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AC1D0A">
        <w:rPr>
          <w:rFonts w:asciiTheme="minorHAnsi" w:hAnsiTheme="minorHAnsi" w:cstheme="minorHAnsi"/>
          <w:w w:val="80"/>
          <w:sz w:val="22"/>
          <w:szCs w:val="22"/>
        </w:rPr>
        <w:t>.</w:t>
      </w:r>
    </w:p>
    <w:p w14:paraId="138E9D12" w14:textId="77777777" w:rsidR="00351813" w:rsidRPr="00AC1D0A" w:rsidRDefault="00AC1D0A">
      <w:pPr>
        <w:spacing w:line="253" w:lineRule="auto"/>
        <w:ind w:left="314" w:right="2515"/>
        <w:rPr>
          <w:rFonts w:asciiTheme="minorHAnsi" w:hAnsiTheme="minorHAnsi" w:cstheme="minorHAnsi"/>
          <w:sz w:val="22"/>
          <w:szCs w:val="22"/>
        </w:rPr>
      </w:pPr>
      <w:r w:rsidRPr="00AC1D0A">
        <w:rPr>
          <w:rFonts w:asciiTheme="minorHAnsi" w:hAnsiTheme="minorHAnsi" w:cstheme="minorHAnsi"/>
          <w:spacing w:val="4"/>
          <w:w w:val="85"/>
          <w:sz w:val="22"/>
          <w:szCs w:val="22"/>
        </w:rPr>
        <w:t>T</w:t>
      </w:r>
      <w:r w:rsidRPr="00AC1D0A">
        <w:rPr>
          <w:rFonts w:asciiTheme="minorHAnsi" w:hAnsiTheme="minorHAnsi" w:cstheme="minorHAnsi"/>
          <w:spacing w:val="1"/>
          <w:w w:val="85"/>
          <w:sz w:val="22"/>
          <w:szCs w:val="22"/>
        </w:rPr>
        <w:t>oo</w:t>
      </w:r>
      <w:r w:rsidRPr="00AC1D0A">
        <w:rPr>
          <w:rFonts w:asciiTheme="minorHAnsi" w:hAnsiTheme="minorHAnsi" w:cstheme="minorHAnsi"/>
          <w:w w:val="85"/>
          <w:sz w:val="22"/>
          <w:szCs w:val="22"/>
        </w:rPr>
        <w:t>k</w:t>
      </w:r>
      <w:r w:rsidRPr="00AC1D0A">
        <w:rPr>
          <w:rFonts w:asciiTheme="minorHAnsi" w:hAnsiTheme="minorHAnsi" w:cstheme="minorHAnsi"/>
          <w:spacing w:val="-1"/>
          <w:w w:val="85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AC1D0A">
        <w:rPr>
          <w:rFonts w:asciiTheme="minorHAnsi" w:hAnsiTheme="minorHAnsi" w:cstheme="minorHAnsi"/>
          <w:spacing w:val="3"/>
          <w:w w:val="91"/>
          <w:sz w:val="22"/>
          <w:szCs w:val="22"/>
        </w:rPr>
        <w:t>i</w:t>
      </w:r>
      <w:r w:rsidRPr="00AC1D0A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AC1D0A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AC1D0A">
        <w:rPr>
          <w:rFonts w:asciiTheme="minorHAnsi" w:hAnsiTheme="minorHAnsi" w:cstheme="minorHAnsi"/>
          <w:w w:val="91"/>
          <w:sz w:val="22"/>
          <w:szCs w:val="22"/>
        </w:rPr>
        <w:t>c</w:t>
      </w:r>
      <w:r w:rsidRPr="00AC1D0A">
        <w:rPr>
          <w:rFonts w:asciiTheme="minorHAnsi" w:hAnsiTheme="minorHAnsi" w:cstheme="minorHAnsi"/>
          <w:spacing w:val="3"/>
          <w:w w:val="91"/>
          <w:sz w:val="22"/>
          <w:szCs w:val="22"/>
        </w:rPr>
        <w:t>ti</w:t>
      </w:r>
      <w:r w:rsidRPr="00AC1D0A">
        <w:rPr>
          <w:rFonts w:asciiTheme="minorHAnsi" w:hAnsiTheme="minorHAnsi" w:cstheme="minorHAnsi"/>
          <w:spacing w:val="1"/>
          <w:w w:val="91"/>
          <w:sz w:val="22"/>
          <w:szCs w:val="22"/>
        </w:rPr>
        <w:t>o</w:t>
      </w:r>
      <w:r w:rsidRPr="00AC1D0A">
        <w:rPr>
          <w:rFonts w:asciiTheme="minorHAnsi" w:hAnsiTheme="minorHAnsi" w:cstheme="minorHAnsi"/>
          <w:w w:val="91"/>
          <w:sz w:val="22"/>
          <w:szCs w:val="22"/>
        </w:rPr>
        <w:t>n</w:t>
      </w:r>
      <w:r w:rsidRPr="00AC1D0A">
        <w:rPr>
          <w:rFonts w:asciiTheme="minorHAnsi" w:hAnsiTheme="minorHAnsi" w:cstheme="minorHAnsi"/>
          <w:spacing w:val="10"/>
          <w:w w:val="91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-3"/>
          <w:w w:val="91"/>
          <w:sz w:val="22"/>
          <w:szCs w:val="22"/>
        </w:rPr>
        <w:t>f</w:t>
      </w:r>
      <w:r w:rsidRPr="00AC1D0A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AC1D0A">
        <w:rPr>
          <w:rFonts w:asciiTheme="minorHAnsi" w:hAnsiTheme="minorHAnsi" w:cstheme="minorHAnsi"/>
          <w:spacing w:val="1"/>
          <w:w w:val="91"/>
          <w:sz w:val="22"/>
          <w:szCs w:val="22"/>
        </w:rPr>
        <w:t>o</w:t>
      </w:r>
      <w:r w:rsidRPr="00AC1D0A">
        <w:rPr>
          <w:rFonts w:asciiTheme="minorHAnsi" w:hAnsiTheme="minorHAnsi" w:cstheme="minorHAnsi"/>
          <w:w w:val="91"/>
          <w:sz w:val="22"/>
          <w:szCs w:val="22"/>
        </w:rPr>
        <w:t>m</w:t>
      </w:r>
      <w:r w:rsidRPr="00AC1D0A">
        <w:rPr>
          <w:rFonts w:asciiTheme="minorHAnsi" w:hAnsiTheme="minorHAnsi" w:cstheme="minorHAnsi"/>
          <w:spacing w:val="-8"/>
          <w:w w:val="91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-3"/>
          <w:w w:val="91"/>
          <w:sz w:val="22"/>
          <w:szCs w:val="22"/>
        </w:rPr>
        <w:t>pa</w:t>
      </w:r>
      <w:r w:rsidRPr="00AC1D0A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AC1D0A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AC1D0A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AC1D0A">
        <w:rPr>
          <w:rFonts w:asciiTheme="minorHAnsi" w:hAnsiTheme="minorHAnsi" w:cstheme="minorHAnsi"/>
          <w:spacing w:val="3"/>
          <w:w w:val="91"/>
          <w:sz w:val="22"/>
          <w:szCs w:val="22"/>
        </w:rPr>
        <w:t>t</w:t>
      </w:r>
      <w:r w:rsidRPr="00AC1D0A">
        <w:rPr>
          <w:rFonts w:asciiTheme="minorHAnsi" w:hAnsiTheme="minorHAnsi" w:cstheme="minorHAnsi"/>
          <w:w w:val="91"/>
          <w:sz w:val="22"/>
          <w:szCs w:val="22"/>
        </w:rPr>
        <w:t>s</w:t>
      </w:r>
      <w:r w:rsidRPr="00AC1D0A">
        <w:rPr>
          <w:rFonts w:asciiTheme="minorHAnsi" w:hAnsiTheme="minorHAnsi" w:cstheme="minorHAnsi"/>
          <w:spacing w:val="9"/>
          <w:w w:val="91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-3"/>
          <w:w w:val="91"/>
          <w:sz w:val="22"/>
          <w:szCs w:val="22"/>
        </w:rPr>
        <w:t>a</w:t>
      </w:r>
      <w:r w:rsidRPr="00AC1D0A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AC1D0A">
        <w:rPr>
          <w:rFonts w:asciiTheme="minorHAnsi" w:hAnsiTheme="minorHAnsi" w:cstheme="minorHAnsi"/>
          <w:w w:val="91"/>
          <w:sz w:val="22"/>
          <w:szCs w:val="22"/>
        </w:rPr>
        <w:t>d</w:t>
      </w:r>
      <w:r w:rsidRPr="00AC1D0A">
        <w:rPr>
          <w:rFonts w:asciiTheme="minorHAnsi" w:hAnsiTheme="minorHAnsi" w:cstheme="minorHAnsi"/>
          <w:spacing w:val="-4"/>
          <w:w w:val="91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4"/>
          <w:w w:val="91"/>
          <w:sz w:val="22"/>
          <w:szCs w:val="22"/>
        </w:rPr>
        <w:t>w</w:t>
      </w:r>
      <w:r w:rsidRPr="00AC1D0A">
        <w:rPr>
          <w:rFonts w:asciiTheme="minorHAnsi" w:hAnsiTheme="minorHAnsi" w:cstheme="minorHAnsi"/>
          <w:spacing w:val="1"/>
          <w:w w:val="91"/>
          <w:sz w:val="22"/>
          <w:szCs w:val="22"/>
        </w:rPr>
        <w:t>o</w:t>
      </w:r>
      <w:r w:rsidRPr="00AC1D0A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AC1D0A">
        <w:rPr>
          <w:rFonts w:asciiTheme="minorHAnsi" w:hAnsiTheme="minorHAnsi" w:cstheme="minorHAnsi"/>
          <w:spacing w:val="2"/>
          <w:w w:val="91"/>
          <w:sz w:val="22"/>
          <w:szCs w:val="22"/>
        </w:rPr>
        <w:t>k</w:t>
      </w:r>
      <w:r w:rsidRPr="00AC1D0A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AC1D0A">
        <w:rPr>
          <w:rFonts w:asciiTheme="minorHAnsi" w:hAnsiTheme="minorHAnsi" w:cstheme="minorHAnsi"/>
          <w:w w:val="91"/>
          <w:sz w:val="22"/>
          <w:szCs w:val="22"/>
        </w:rPr>
        <w:t>d</w:t>
      </w:r>
      <w:r w:rsidRPr="00AC1D0A">
        <w:rPr>
          <w:rFonts w:asciiTheme="minorHAnsi" w:hAnsiTheme="minorHAnsi" w:cstheme="minorHAnsi"/>
          <w:spacing w:val="-13"/>
          <w:w w:val="91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3"/>
          <w:w w:val="91"/>
          <w:sz w:val="22"/>
          <w:szCs w:val="22"/>
        </w:rPr>
        <w:t>t</w:t>
      </w:r>
      <w:r w:rsidRPr="00AC1D0A">
        <w:rPr>
          <w:rFonts w:asciiTheme="minorHAnsi" w:hAnsiTheme="minorHAnsi" w:cstheme="minorHAnsi"/>
          <w:spacing w:val="1"/>
          <w:w w:val="91"/>
          <w:sz w:val="22"/>
          <w:szCs w:val="22"/>
        </w:rPr>
        <w:t>o</w:t>
      </w:r>
      <w:r w:rsidRPr="00AC1D0A">
        <w:rPr>
          <w:rFonts w:asciiTheme="minorHAnsi" w:hAnsiTheme="minorHAnsi" w:cstheme="minorHAnsi"/>
          <w:spacing w:val="4"/>
          <w:w w:val="91"/>
          <w:sz w:val="22"/>
          <w:szCs w:val="22"/>
        </w:rPr>
        <w:t>g</w:t>
      </w:r>
      <w:r w:rsidRPr="00AC1D0A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AC1D0A">
        <w:rPr>
          <w:rFonts w:asciiTheme="minorHAnsi" w:hAnsiTheme="minorHAnsi" w:cstheme="minorHAnsi"/>
          <w:spacing w:val="3"/>
          <w:w w:val="91"/>
          <w:sz w:val="22"/>
          <w:szCs w:val="22"/>
        </w:rPr>
        <w:t>t</w:t>
      </w:r>
      <w:r w:rsidRPr="00AC1D0A">
        <w:rPr>
          <w:rFonts w:asciiTheme="minorHAnsi" w:hAnsiTheme="minorHAnsi" w:cstheme="minorHAnsi"/>
          <w:spacing w:val="5"/>
          <w:w w:val="91"/>
          <w:sz w:val="22"/>
          <w:szCs w:val="22"/>
        </w:rPr>
        <w:t>h</w:t>
      </w:r>
      <w:r w:rsidRPr="00AC1D0A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AC1D0A">
        <w:rPr>
          <w:rFonts w:asciiTheme="minorHAnsi" w:hAnsiTheme="minorHAnsi" w:cstheme="minorHAnsi"/>
          <w:w w:val="91"/>
          <w:sz w:val="22"/>
          <w:szCs w:val="22"/>
        </w:rPr>
        <w:t>r</w:t>
      </w:r>
      <w:r w:rsidRPr="00AC1D0A">
        <w:rPr>
          <w:rFonts w:asciiTheme="minorHAnsi" w:hAnsiTheme="minorHAnsi" w:cstheme="minorHAnsi"/>
          <w:spacing w:val="23"/>
          <w:w w:val="91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4"/>
          <w:w w:val="91"/>
          <w:sz w:val="22"/>
          <w:szCs w:val="22"/>
        </w:rPr>
        <w:t>w</w:t>
      </w:r>
      <w:r w:rsidRPr="00AC1D0A">
        <w:rPr>
          <w:rFonts w:asciiTheme="minorHAnsi" w:hAnsiTheme="minorHAnsi" w:cstheme="minorHAnsi"/>
          <w:spacing w:val="3"/>
          <w:w w:val="91"/>
          <w:sz w:val="22"/>
          <w:szCs w:val="22"/>
        </w:rPr>
        <w:t>it</w:t>
      </w:r>
      <w:r w:rsidRPr="00AC1D0A">
        <w:rPr>
          <w:rFonts w:asciiTheme="minorHAnsi" w:hAnsiTheme="minorHAnsi" w:cstheme="minorHAnsi"/>
          <w:w w:val="91"/>
          <w:sz w:val="22"/>
          <w:szCs w:val="22"/>
        </w:rPr>
        <w:t>h</w:t>
      </w:r>
      <w:r w:rsidRPr="00AC1D0A">
        <w:rPr>
          <w:rFonts w:asciiTheme="minorHAnsi" w:hAnsiTheme="minorHAnsi" w:cstheme="minorHAnsi"/>
          <w:spacing w:val="3"/>
          <w:w w:val="91"/>
          <w:sz w:val="22"/>
          <w:szCs w:val="22"/>
        </w:rPr>
        <w:t xml:space="preserve"> t</w:t>
      </w:r>
      <w:r w:rsidRPr="00AC1D0A">
        <w:rPr>
          <w:rFonts w:asciiTheme="minorHAnsi" w:hAnsiTheme="minorHAnsi" w:cstheme="minorHAnsi"/>
          <w:spacing w:val="5"/>
          <w:w w:val="91"/>
          <w:sz w:val="22"/>
          <w:szCs w:val="22"/>
        </w:rPr>
        <w:t>h</w:t>
      </w:r>
      <w:r w:rsidRPr="00AC1D0A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AC1D0A">
        <w:rPr>
          <w:rFonts w:asciiTheme="minorHAnsi" w:hAnsiTheme="minorHAnsi" w:cstheme="minorHAnsi"/>
          <w:w w:val="91"/>
          <w:sz w:val="22"/>
          <w:szCs w:val="22"/>
        </w:rPr>
        <w:t>m</w:t>
      </w:r>
      <w:r w:rsidRPr="00AC1D0A">
        <w:rPr>
          <w:rFonts w:asciiTheme="minorHAnsi" w:hAnsiTheme="minorHAnsi" w:cstheme="minorHAnsi"/>
          <w:spacing w:val="5"/>
          <w:w w:val="91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C1D0A">
        <w:rPr>
          <w:rFonts w:asciiTheme="minorHAnsi" w:hAnsiTheme="minorHAnsi" w:cstheme="minorHAnsi"/>
          <w:sz w:val="22"/>
          <w:szCs w:val="22"/>
        </w:rPr>
        <w:t>o</w:t>
      </w:r>
      <w:r w:rsidRPr="00AC1D0A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w w:val="93"/>
          <w:sz w:val="22"/>
          <w:szCs w:val="22"/>
        </w:rPr>
        <w:t>m</w:t>
      </w:r>
      <w:r w:rsidRPr="00AC1D0A">
        <w:rPr>
          <w:rFonts w:asciiTheme="minorHAnsi" w:hAnsiTheme="minorHAnsi" w:cstheme="minorHAnsi"/>
          <w:spacing w:val="-4"/>
          <w:w w:val="93"/>
          <w:sz w:val="22"/>
          <w:szCs w:val="22"/>
        </w:rPr>
        <w:t>ee</w:t>
      </w:r>
      <w:r w:rsidRPr="00AC1D0A">
        <w:rPr>
          <w:rFonts w:asciiTheme="minorHAnsi" w:hAnsiTheme="minorHAnsi" w:cstheme="minorHAnsi"/>
          <w:w w:val="93"/>
          <w:sz w:val="22"/>
          <w:szCs w:val="22"/>
        </w:rPr>
        <w:t>t</w:t>
      </w:r>
      <w:r w:rsidRPr="00AC1D0A">
        <w:rPr>
          <w:rFonts w:asciiTheme="minorHAnsi" w:hAnsiTheme="minorHAnsi" w:cstheme="minorHAnsi"/>
          <w:spacing w:val="-4"/>
          <w:w w:val="93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w w:val="86"/>
          <w:sz w:val="22"/>
          <w:szCs w:val="22"/>
        </w:rPr>
        <w:t>c</w:t>
      </w:r>
      <w:r w:rsidRPr="00AC1D0A">
        <w:rPr>
          <w:rFonts w:asciiTheme="minorHAnsi" w:hAnsiTheme="minorHAnsi" w:cstheme="minorHAnsi"/>
          <w:spacing w:val="5"/>
          <w:w w:val="96"/>
          <w:sz w:val="22"/>
          <w:szCs w:val="22"/>
        </w:rPr>
        <w:t>h</w:t>
      </w:r>
      <w:r w:rsidRPr="00AC1D0A">
        <w:rPr>
          <w:rFonts w:asciiTheme="minorHAnsi" w:hAnsiTheme="minorHAnsi" w:cstheme="minorHAnsi"/>
          <w:spacing w:val="3"/>
          <w:w w:val="86"/>
          <w:sz w:val="22"/>
          <w:szCs w:val="22"/>
        </w:rPr>
        <w:t>il</w:t>
      </w:r>
      <w:r w:rsidRPr="00AC1D0A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AC1D0A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AC1D0A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AC1D0A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AC1D0A">
        <w:rPr>
          <w:rFonts w:asciiTheme="minorHAnsi" w:hAnsiTheme="minorHAnsi" w:cstheme="minorHAnsi"/>
          <w:spacing w:val="6"/>
          <w:w w:val="122"/>
          <w:sz w:val="22"/>
          <w:szCs w:val="22"/>
        </w:rPr>
        <w:t>'</w:t>
      </w:r>
      <w:r w:rsidRPr="00AC1D0A">
        <w:rPr>
          <w:rFonts w:asciiTheme="minorHAnsi" w:hAnsiTheme="minorHAnsi" w:cstheme="minorHAnsi"/>
          <w:w w:val="87"/>
          <w:sz w:val="22"/>
          <w:szCs w:val="22"/>
        </w:rPr>
        <w:t>s</w:t>
      </w:r>
      <w:r w:rsidRPr="00AC1D0A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AC1D0A">
        <w:rPr>
          <w:rFonts w:asciiTheme="minorHAnsi" w:hAnsiTheme="minorHAnsi" w:cstheme="minorHAnsi"/>
          <w:spacing w:val="-4"/>
          <w:w w:val="91"/>
          <w:sz w:val="22"/>
          <w:szCs w:val="22"/>
        </w:rPr>
        <w:t>ee</w:t>
      </w:r>
      <w:r w:rsidRPr="00AC1D0A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AC1D0A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AC1D0A">
        <w:rPr>
          <w:rFonts w:asciiTheme="minorHAnsi" w:hAnsiTheme="minorHAnsi" w:cstheme="minorHAnsi"/>
          <w:w w:val="80"/>
          <w:sz w:val="22"/>
          <w:szCs w:val="22"/>
        </w:rPr>
        <w:t xml:space="preserve">. </w:t>
      </w:r>
      <w:r w:rsidRPr="00AC1D0A">
        <w:rPr>
          <w:rFonts w:asciiTheme="minorHAnsi" w:hAnsiTheme="minorHAnsi" w:cstheme="minorHAnsi"/>
          <w:spacing w:val="3"/>
          <w:w w:val="87"/>
          <w:sz w:val="22"/>
          <w:szCs w:val="22"/>
        </w:rPr>
        <w:t>R</w:t>
      </w:r>
      <w:r w:rsidRPr="00AC1D0A">
        <w:rPr>
          <w:rFonts w:asciiTheme="minorHAnsi" w:hAnsiTheme="minorHAnsi" w:cstheme="minorHAnsi"/>
          <w:spacing w:val="-3"/>
          <w:w w:val="87"/>
          <w:sz w:val="22"/>
          <w:szCs w:val="22"/>
        </w:rPr>
        <w:t>e</w:t>
      </w:r>
      <w:r w:rsidRPr="00AC1D0A">
        <w:rPr>
          <w:rFonts w:asciiTheme="minorHAnsi" w:hAnsiTheme="minorHAnsi" w:cstheme="minorHAnsi"/>
          <w:spacing w:val="3"/>
          <w:w w:val="87"/>
          <w:sz w:val="22"/>
          <w:szCs w:val="22"/>
        </w:rPr>
        <w:t>g</w:t>
      </w:r>
      <w:r w:rsidRPr="00AC1D0A">
        <w:rPr>
          <w:rFonts w:asciiTheme="minorHAnsi" w:hAnsiTheme="minorHAnsi" w:cstheme="minorHAnsi"/>
          <w:spacing w:val="-3"/>
          <w:w w:val="87"/>
          <w:sz w:val="22"/>
          <w:szCs w:val="22"/>
        </w:rPr>
        <w:t>u</w:t>
      </w:r>
      <w:r w:rsidRPr="00AC1D0A">
        <w:rPr>
          <w:rFonts w:asciiTheme="minorHAnsi" w:hAnsiTheme="minorHAnsi" w:cstheme="minorHAnsi"/>
          <w:spacing w:val="3"/>
          <w:w w:val="87"/>
          <w:sz w:val="22"/>
          <w:szCs w:val="22"/>
        </w:rPr>
        <w:t>l</w:t>
      </w:r>
      <w:r w:rsidRPr="00AC1D0A">
        <w:rPr>
          <w:rFonts w:asciiTheme="minorHAnsi" w:hAnsiTheme="minorHAnsi" w:cstheme="minorHAnsi"/>
          <w:spacing w:val="-3"/>
          <w:w w:val="87"/>
          <w:sz w:val="22"/>
          <w:szCs w:val="22"/>
        </w:rPr>
        <w:t>a</w:t>
      </w:r>
      <w:r w:rsidRPr="00AC1D0A">
        <w:rPr>
          <w:rFonts w:asciiTheme="minorHAnsi" w:hAnsiTheme="minorHAnsi" w:cstheme="minorHAnsi"/>
          <w:spacing w:val="5"/>
          <w:w w:val="87"/>
          <w:sz w:val="22"/>
          <w:szCs w:val="22"/>
        </w:rPr>
        <w:t>r</w:t>
      </w:r>
      <w:r w:rsidRPr="00AC1D0A">
        <w:rPr>
          <w:rFonts w:asciiTheme="minorHAnsi" w:hAnsiTheme="minorHAnsi" w:cstheme="minorHAnsi"/>
          <w:spacing w:val="3"/>
          <w:w w:val="87"/>
          <w:sz w:val="22"/>
          <w:szCs w:val="22"/>
        </w:rPr>
        <w:t>l</w:t>
      </w:r>
      <w:r w:rsidRPr="00AC1D0A">
        <w:rPr>
          <w:rFonts w:asciiTheme="minorHAnsi" w:hAnsiTheme="minorHAnsi" w:cstheme="minorHAnsi"/>
          <w:w w:val="87"/>
          <w:sz w:val="22"/>
          <w:szCs w:val="22"/>
        </w:rPr>
        <w:t>y</w:t>
      </w:r>
      <w:r w:rsidRPr="00AC1D0A">
        <w:rPr>
          <w:rFonts w:asciiTheme="minorHAnsi" w:hAnsiTheme="minorHAnsi" w:cstheme="minorHAnsi"/>
          <w:spacing w:val="-1"/>
          <w:w w:val="87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3"/>
          <w:w w:val="91"/>
          <w:sz w:val="22"/>
          <w:szCs w:val="22"/>
        </w:rPr>
        <w:t>t</w:t>
      </w:r>
      <w:r w:rsidRPr="00AC1D0A">
        <w:rPr>
          <w:rFonts w:asciiTheme="minorHAnsi" w:hAnsiTheme="minorHAnsi" w:cstheme="minorHAnsi"/>
          <w:spacing w:val="1"/>
          <w:w w:val="91"/>
          <w:sz w:val="22"/>
          <w:szCs w:val="22"/>
        </w:rPr>
        <w:t>oo</w:t>
      </w:r>
      <w:r w:rsidRPr="00AC1D0A">
        <w:rPr>
          <w:rFonts w:asciiTheme="minorHAnsi" w:hAnsiTheme="minorHAnsi" w:cstheme="minorHAnsi"/>
          <w:w w:val="91"/>
          <w:sz w:val="22"/>
          <w:szCs w:val="22"/>
        </w:rPr>
        <w:t>k</w:t>
      </w:r>
      <w:r w:rsidRPr="00AC1D0A">
        <w:rPr>
          <w:rFonts w:asciiTheme="minorHAnsi" w:hAnsiTheme="minorHAnsi" w:cstheme="minorHAnsi"/>
          <w:spacing w:val="-4"/>
          <w:w w:val="91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w w:val="91"/>
          <w:sz w:val="22"/>
          <w:szCs w:val="22"/>
        </w:rPr>
        <w:t>c</w:t>
      </w:r>
      <w:r w:rsidRPr="00AC1D0A">
        <w:rPr>
          <w:rFonts w:asciiTheme="minorHAnsi" w:hAnsiTheme="minorHAnsi" w:cstheme="minorHAnsi"/>
          <w:spacing w:val="5"/>
          <w:w w:val="91"/>
          <w:sz w:val="22"/>
          <w:szCs w:val="22"/>
        </w:rPr>
        <w:t>h</w:t>
      </w:r>
      <w:r w:rsidRPr="00AC1D0A">
        <w:rPr>
          <w:rFonts w:asciiTheme="minorHAnsi" w:hAnsiTheme="minorHAnsi" w:cstheme="minorHAnsi"/>
          <w:spacing w:val="3"/>
          <w:w w:val="91"/>
          <w:sz w:val="22"/>
          <w:szCs w:val="22"/>
        </w:rPr>
        <w:t>il</w:t>
      </w:r>
      <w:r w:rsidRPr="00AC1D0A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AC1D0A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AC1D0A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AC1D0A">
        <w:rPr>
          <w:rFonts w:asciiTheme="minorHAnsi" w:hAnsiTheme="minorHAnsi" w:cstheme="minorHAnsi"/>
          <w:w w:val="91"/>
          <w:sz w:val="22"/>
          <w:szCs w:val="22"/>
        </w:rPr>
        <w:t>n</w:t>
      </w:r>
      <w:r w:rsidRPr="00AC1D0A">
        <w:rPr>
          <w:rFonts w:asciiTheme="minorHAnsi" w:hAnsiTheme="minorHAnsi" w:cstheme="minorHAnsi"/>
          <w:spacing w:val="8"/>
          <w:w w:val="91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1"/>
          <w:w w:val="91"/>
          <w:sz w:val="22"/>
          <w:szCs w:val="22"/>
        </w:rPr>
        <w:t>o</w:t>
      </w:r>
      <w:r w:rsidRPr="00AC1D0A">
        <w:rPr>
          <w:rFonts w:asciiTheme="minorHAnsi" w:hAnsiTheme="minorHAnsi" w:cstheme="minorHAnsi"/>
          <w:w w:val="91"/>
          <w:sz w:val="22"/>
          <w:szCs w:val="22"/>
        </w:rPr>
        <w:t>n</w:t>
      </w:r>
      <w:r w:rsidRPr="00AC1D0A">
        <w:rPr>
          <w:rFonts w:asciiTheme="minorHAnsi" w:hAnsiTheme="minorHAnsi" w:cstheme="minorHAnsi"/>
          <w:spacing w:val="1"/>
          <w:w w:val="91"/>
          <w:sz w:val="22"/>
          <w:szCs w:val="22"/>
        </w:rPr>
        <w:t xml:space="preserve"> o</w:t>
      </w:r>
      <w:r w:rsidRPr="00AC1D0A">
        <w:rPr>
          <w:rFonts w:asciiTheme="minorHAnsi" w:hAnsiTheme="minorHAnsi" w:cstheme="minorHAnsi"/>
          <w:spacing w:val="-3"/>
          <w:w w:val="91"/>
          <w:sz w:val="22"/>
          <w:szCs w:val="22"/>
        </w:rPr>
        <w:t>u</w:t>
      </w:r>
      <w:r w:rsidRPr="00AC1D0A">
        <w:rPr>
          <w:rFonts w:asciiTheme="minorHAnsi" w:hAnsiTheme="minorHAnsi" w:cstheme="minorHAnsi"/>
          <w:spacing w:val="3"/>
          <w:w w:val="91"/>
          <w:sz w:val="22"/>
          <w:szCs w:val="22"/>
        </w:rPr>
        <w:t>ti</w:t>
      </w:r>
      <w:r w:rsidRPr="00AC1D0A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AC1D0A">
        <w:rPr>
          <w:rFonts w:asciiTheme="minorHAnsi" w:hAnsiTheme="minorHAnsi" w:cstheme="minorHAnsi"/>
          <w:spacing w:val="4"/>
          <w:w w:val="91"/>
          <w:sz w:val="22"/>
          <w:szCs w:val="22"/>
        </w:rPr>
        <w:t>g</w:t>
      </w:r>
      <w:r w:rsidRPr="00AC1D0A">
        <w:rPr>
          <w:rFonts w:asciiTheme="minorHAnsi" w:hAnsiTheme="minorHAnsi" w:cstheme="minorHAnsi"/>
          <w:w w:val="91"/>
          <w:sz w:val="22"/>
          <w:szCs w:val="22"/>
        </w:rPr>
        <w:t>s</w:t>
      </w:r>
      <w:r w:rsidRPr="00AC1D0A">
        <w:rPr>
          <w:rFonts w:asciiTheme="minorHAnsi" w:hAnsiTheme="minorHAnsi" w:cstheme="minorHAnsi"/>
          <w:spacing w:val="-8"/>
          <w:w w:val="91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C1D0A">
        <w:rPr>
          <w:rFonts w:asciiTheme="minorHAnsi" w:hAnsiTheme="minorHAnsi" w:cstheme="minorHAnsi"/>
          <w:sz w:val="22"/>
          <w:szCs w:val="22"/>
        </w:rPr>
        <w:t>o</w:t>
      </w:r>
      <w:r w:rsidRPr="00AC1D0A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-3"/>
          <w:w w:val="88"/>
          <w:sz w:val="22"/>
          <w:szCs w:val="22"/>
        </w:rPr>
        <w:t>pa</w:t>
      </w:r>
      <w:r w:rsidRPr="00AC1D0A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AC1D0A">
        <w:rPr>
          <w:rFonts w:asciiTheme="minorHAnsi" w:hAnsiTheme="minorHAnsi" w:cstheme="minorHAnsi"/>
          <w:spacing w:val="2"/>
          <w:w w:val="88"/>
          <w:sz w:val="22"/>
          <w:szCs w:val="22"/>
        </w:rPr>
        <w:t>k</w:t>
      </w:r>
      <w:r w:rsidRPr="00AC1D0A">
        <w:rPr>
          <w:rFonts w:asciiTheme="minorHAnsi" w:hAnsiTheme="minorHAnsi" w:cstheme="minorHAnsi"/>
          <w:w w:val="88"/>
          <w:sz w:val="22"/>
          <w:szCs w:val="22"/>
        </w:rPr>
        <w:t>s</w:t>
      </w:r>
      <w:r w:rsidRPr="00AC1D0A">
        <w:rPr>
          <w:rFonts w:asciiTheme="minorHAnsi" w:hAnsiTheme="minorHAnsi" w:cstheme="minorHAnsi"/>
          <w:spacing w:val="5"/>
          <w:w w:val="88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-1"/>
          <w:w w:val="88"/>
          <w:sz w:val="22"/>
          <w:szCs w:val="22"/>
        </w:rPr>
        <w:t>z</w:t>
      </w:r>
      <w:r w:rsidRPr="00AC1D0A">
        <w:rPr>
          <w:rFonts w:asciiTheme="minorHAnsi" w:hAnsiTheme="minorHAnsi" w:cstheme="minorHAnsi"/>
          <w:spacing w:val="1"/>
          <w:w w:val="88"/>
          <w:sz w:val="22"/>
          <w:szCs w:val="22"/>
        </w:rPr>
        <w:t>oo</w:t>
      </w:r>
      <w:r w:rsidRPr="00AC1D0A">
        <w:rPr>
          <w:rFonts w:asciiTheme="minorHAnsi" w:hAnsiTheme="minorHAnsi" w:cstheme="minorHAnsi"/>
          <w:w w:val="88"/>
          <w:sz w:val="22"/>
          <w:szCs w:val="22"/>
        </w:rPr>
        <w:t>s</w:t>
      </w:r>
      <w:r w:rsidRPr="00AC1D0A">
        <w:rPr>
          <w:rFonts w:asciiTheme="minorHAnsi" w:hAnsiTheme="minorHAnsi" w:cstheme="minorHAnsi"/>
          <w:spacing w:val="-10"/>
          <w:w w:val="88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AC1D0A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AC1D0A">
        <w:rPr>
          <w:rFonts w:asciiTheme="minorHAnsi" w:hAnsiTheme="minorHAnsi" w:cstheme="minorHAnsi"/>
          <w:w w:val="88"/>
          <w:sz w:val="22"/>
          <w:szCs w:val="22"/>
        </w:rPr>
        <w:t>d</w:t>
      </w:r>
      <w:r w:rsidRPr="00AC1D0A">
        <w:rPr>
          <w:rFonts w:asciiTheme="minorHAnsi" w:hAnsiTheme="minorHAnsi" w:cstheme="minorHAnsi"/>
          <w:spacing w:val="5"/>
          <w:w w:val="88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w w:val="90"/>
          <w:sz w:val="22"/>
          <w:szCs w:val="22"/>
        </w:rPr>
        <w:t>m</w:t>
      </w:r>
      <w:r w:rsidRPr="00AC1D0A">
        <w:rPr>
          <w:rFonts w:asciiTheme="minorHAnsi" w:hAnsiTheme="minorHAnsi" w:cstheme="minorHAnsi"/>
          <w:spacing w:val="-3"/>
          <w:w w:val="92"/>
          <w:sz w:val="22"/>
          <w:szCs w:val="22"/>
        </w:rPr>
        <w:t>u</w:t>
      </w:r>
      <w:r w:rsidRPr="00AC1D0A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AC1D0A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AC1D0A">
        <w:rPr>
          <w:rFonts w:asciiTheme="minorHAnsi" w:hAnsiTheme="minorHAnsi" w:cstheme="minorHAnsi"/>
          <w:spacing w:val="-3"/>
          <w:w w:val="92"/>
          <w:sz w:val="22"/>
          <w:szCs w:val="22"/>
        </w:rPr>
        <w:t>u</w:t>
      </w:r>
      <w:r w:rsidRPr="00AC1D0A">
        <w:rPr>
          <w:rFonts w:asciiTheme="minorHAnsi" w:hAnsiTheme="minorHAnsi" w:cstheme="minorHAnsi"/>
          <w:w w:val="90"/>
          <w:sz w:val="22"/>
          <w:szCs w:val="22"/>
        </w:rPr>
        <w:t>m</w:t>
      </w:r>
      <w:r w:rsidRPr="00AC1D0A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AC1D0A">
        <w:rPr>
          <w:rFonts w:asciiTheme="minorHAnsi" w:hAnsiTheme="minorHAnsi" w:cstheme="minorHAnsi"/>
          <w:w w:val="80"/>
          <w:sz w:val="22"/>
          <w:szCs w:val="22"/>
        </w:rPr>
        <w:t>.</w:t>
      </w:r>
    </w:p>
    <w:p w14:paraId="612C6BA4" w14:textId="77777777" w:rsidR="00351813" w:rsidRPr="00AC1D0A" w:rsidRDefault="00351813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002A63F3" w14:textId="77777777" w:rsidR="00351813" w:rsidRPr="00AC1D0A" w:rsidRDefault="003518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5490DEF" w14:textId="77777777" w:rsidR="00351813" w:rsidRPr="00AC1D0A" w:rsidRDefault="00AC1D0A">
      <w:pPr>
        <w:spacing w:before="24" w:line="220" w:lineRule="exact"/>
        <w:ind w:left="142"/>
        <w:rPr>
          <w:rFonts w:asciiTheme="minorHAnsi" w:eastAsia="Tahoma" w:hAnsiTheme="minorHAnsi" w:cstheme="minorHAnsi"/>
          <w:sz w:val="22"/>
          <w:szCs w:val="22"/>
        </w:rPr>
      </w:pPr>
      <w:r w:rsidRPr="00AC1D0A">
        <w:rPr>
          <w:rFonts w:asciiTheme="minorHAnsi" w:eastAsia="Tahoma" w:hAnsiTheme="minorHAnsi" w:cstheme="minorHAnsi"/>
          <w:spacing w:val="3"/>
          <w:w w:val="96"/>
          <w:position w:val="-1"/>
          <w:sz w:val="22"/>
          <w:szCs w:val="22"/>
        </w:rPr>
        <w:t>N</w:t>
      </w:r>
      <w:r w:rsidRPr="00AC1D0A">
        <w:rPr>
          <w:rFonts w:asciiTheme="minorHAnsi" w:eastAsia="Tahoma" w:hAnsiTheme="minorHAnsi" w:cstheme="minorHAnsi"/>
          <w:spacing w:val="-4"/>
          <w:w w:val="96"/>
          <w:position w:val="-1"/>
          <w:sz w:val="22"/>
          <w:szCs w:val="22"/>
        </w:rPr>
        <w:t>a</w:t>
      </w:r>
      <w:r w:rsidRPr="00AC1D0A">
        <w:rPr>
          <w:rFonts w:asciiTheme="minorHAnsi" w:eastAsia="Tahoma" w:hAnsiTheme="minorHAnsi" w:cstheme="minorHAnsi"/>
          <w:spacing w:val="1"/>
          <w:w w:val="96"/>
          <w:position w:val="-1"/>
          <w:sz w:val="22"/>
          <w:szCs w:val="22"/>
        </w:rPr>
        <w:t>nn</w:t>
      </w:r>
      <w:r w:rsidRPr="00AC1D0A">
        <w:rPr>
          <w:rFonts w:asciiTheme="minorHAnsi" w:eastAsia="Tahoma" w:hAnsiTheme="minorHAnsi" w:cstheme="minorHAnsi"/>
          <w:w w:val="96"/>
          <w:position w:val="-1"/>
          <w:sz w:val="22"/>
          <w:szCs w:val="22"/>
        </w:rPr>
        <w:t>y</w:t>
      </w:r>
      <w:r w:rsidRPr="00AC1D0A">
        <w:rPr>
          <w:rFonts w:asciiTheme="minorHAnsi" w:eastAsia="Tahoma" w:hAnsiTheme="minorHAnsi" w:cstheme="minorHAnsi"/>
          <w:spacing w:val="-10"/>
          <w:w w:val="96"/>
          <w:position w:val="-1"/>
          <w:sz w:val="22"/>
          <w:szCs w:val="22"/>
        </w:rPr>
        <w:t xml:space="preserve"> </w:t>
      </w:r>
      <w:r w:rsidRPr="00AC1D0A">
        <w:rPr>
          <w:rFonts w:asciiTheme="minorHAnsi" w:eastAsia="Tahoma" w:hAnsiTheme="minorHAnsi" w:cstheme="minorHAnsi"/>
          <w:spacing w:val="4"/>
          <w:position w:val="-1"/>
          <w:sz w:val="22"/>
          <w:szCs w:val="22"/>
        </w:rPr>
        <w:t>Ho</w:t>
      </w:r>
      <w:r w:rsidRPr="00AC1D0A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u</w:t>
      </w:r>
      <w:r w:rsidRPr="00AC1D0A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s</w:t>
      </w:r>
      <w:r w:rsidRPr="00AC1D0A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e</w:t>
      </w:r>
      <w:r w:rsidRPr="00AC1D0A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>k</w:t>
      </w:r>
      <w:r w:rsidRPr="00AC1D0A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ee</w:t>
      </w:r>
      <w:r w:rsidRPr="00AC1D0A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p</w:t>
      </w:r>
      <w:r w:rsidRPr="00AC1D0A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e</w:t>
      </w:r>
      <w:r w:rsidRPr="00AC1D0A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AC1D0A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                                                                         </w:t>
      </w:r>
      <w:r w:rsidRPr="00AC1D0A">
        <w:rPr>
          <w:rFonts w:asciiTheme="minorHAnsi" w:eastAsia="Tahoma" w:hAnsiTheme="minorHAnsi" w:cstheme="minorHAnsi"/>
          <w:spacing w:val="18"/>
          <w:position w:val="-1"/>
          <w:sz w:val="22"/>
          <w:szCs w:val="22"/>
        </w:rPr>
        <w:t xml:space="preserve"> </w:t>
      </w:r>
      <w:r w:rsidRPr="00AC1D0A">
        <w:rPr>
          <w:rFonts w:asciiTheme="minorHAnsi" w:eastAsia="Tahoma" w:hAnsiTheme="minorHAnsi" w:cstheme="minorHAnsi"/>
          <w:spacing w:val="1"/>
          <w:w w:val="104"/>
          <w:position w:val="-1"/>
          <w:sz w:val="22"/>
          <w:szCs w:val="22"/>
        </w:rPr>
        <w:t>5</w:t>
      </w:r>
      <w:r w:rsidRPr="00AC1D0A">
        <w:rPr>
          <w:rFonts w:asciiTheme="minorHAnsi" w:eastAsia="Tahoma" w:hAnsiTheme="minorHAnsi" w:cstheme="minorHAnsi"/>
          <w:spacing w:val="-1"/>
          <w:w w:val="104"/>
          <w:position w:val="-1"/>
          <w:sz w:val="22"/>
          <w:szCs w:val="22"/>
        </w:rPr>
        <w:t>/</w:t>
      </w:r>
      <w:r w:rsidRPr="00AC1D0A">
        <w:rPr>
          <w:rFonts w:asciiTheme="minorHAnsi" w:eastAsia="Tahoma" w:hAnsiTheme="minorHAnsi" w:cstheme="minorHAnsi"/>
          <w:spacing w:val="1"/>
          <w:w w:val="104"/>
          <w:position w:val="-1"/>
          <w:sz w:val="22"/>
          <w:szCs w:val="22"/>
        </w:rPr>
        <w:t>1</w:t>
      </w:r>
      <w:r w:rsidRPr="00AC1D0A">
        <w:rPr>
          <w:rFonts w:asciiTheme="minorHAnsi" w:eastAsia="Tahoma" w:hAnsiTheme="minorHAnsi" w:cstheme="minorHAnsi"/>
          <w:spacing w:val="-1"/>
          <w:w w:val="104"/>
          <w:position w:val="-1"/>
          <w:sz w:val="22"/>
          <w:szCs w:val="22"/>
        </w:rPr>
        <w:t>/</w:t>
      </w:r>
      <w:r w:rsidRPr="00AC1D0A">
        <w:rPr>
          <w:rFonts w:asciiTheme="minorHAnsi" w:eastAsia="Tahoma" w:hAnsiTheme="minorHAnsi" w:cstheme="minorHAnsi"/>
          <w:spacing w:val="1"/>
          <w:w w:val="104"/>
          <w:position w:val="-1"/>
          <w:sz w:val="22"/>
          <w:szCs w:val="22"/>
        </w:rPr>
        <w:t>200</w:t>
      </w:r>
      <w:r w:rsidRPr="00AC1D0A">
        <w:rPr>
          <w:rFonts w:asciiTheme="minorHAnsi" w:eastAsia="Tahoma" w:hAnsiTheme="minorHAnsi" w:cstheme="minorHAnsi"/>
          <w:w w:val="104"/>
          <w:position w:val="-1"/>
          <w:sz w:val="22"/>
          <w:szCs w:val="22"/>
        </w:rPr>
        <w:t>8</w:t>
      </w:r>
      <w:r w:rsidRPr="00AC1D0A">
        <w:rPr>
          <w:rFonts w:asciiTheme="minorHAnsi" w:eastAsia="Tahoma" w:hAnsiTheme="minorHAnsi" w:cstheme="minorHAnsi"/>
          <w:spacing w:val="-15"/>
          <w:w w:val="104"/>
          <w:position w:val="-1"/>
          <w:sz w:val="22"/>
          <w:szCs w:val="22"/>
        </w:rPr>
        <w:t xml:space="preserve"> </w:t>
      </w:r>
      <w:r w:rsidRPr="00AC1D0A">
        <w:rPr>
          <w:rFonts w:asciiTheme="minorHAnsi" w:eastAsia="Tahoma" w:hAnsiTheme="minorHAnsi" w:cstheme="minorHAnsi"/>
          <w:position w:val="-1"/>
          <w:sz w:val="22"/>
          <w:szCs w:val="22"/>
        </w:rPr>
        <w:t>-</w:t>
      </w:r>
      <w:r w:rsidRPr="00AC1D0A">
        <w:rPr>
          <w:rFonts w:asciiTheme="minorHAnsi" w:eastAsia="Tahoma" w:hAnsiTheme="minorHAnsi" w:cstheme="minorHAnsi"/>
          <w:spacing w:val="-17"/>
          <w:position w:val="-1"/>
          <w:sz w:val="22"/>
          <w:szCs w:val="22"/>
        </w:rPr>
        <w:t xml:space="preserve"> </w:t>
      </w:r>
      <w:r w:rsidRPr="00AC1D0A">
        <w:rPr>
          <w:rFonts w:asciiTheme="minorHAnsi" w:eastAsia="Tahoma" w:hAnsiTheme="minorHAnsi" w:cstheme="minorHAnsi"/>
          <w:spacing w:val="1"/>
          <w:w w:val="99"/>
          <w:position w:val="-1"/>
          <w:sz w:val="22"/>
          <w:szCs w:val="22"/>
        </w:rPr>
        <w:t>5</w:t>
      </w:r>
      <w:r w:rsidRPr="00AC1D0A">
        <w:rPr>
          <w:rFonts w:asciiTheme="minorHAnsi" w:eastAsia="Tahoma" w:hAnsiTheme="minorHAnsi" w:cstheme="minorHAnsi"/>
          <w:spacing w:val="-1"/>
          <w:w w:val="127"/>
          <w:position w:val="-1"/>
          <w:sz w:val="22"/>
          <w:szCs w:val="22"/>
        </w:rPr>
        <w:t>/</w:t>
      </w:r>
      <w:r w:rsidRPr="00AC1D0A">
        <w:rPr>
          <w:rFonts w:asciiTheme="minorHAnsi" w:eastAsia="Tahoma" w:hAnsiTheme="minorHAnsi" w:cstheme="minorHAnsi"/>
          <w:spacing w:val="1"/>
          <w:w w:val="99"/>
          <w:position w:val="-1"/>
          <w:sz w:val="22"/>
          <w:szCs w:val="22"/>
        </w:rPr>
        <w:t>1</w:t>
      </w:r>
      <w:r w:rsidRPr="00AC1D0A">
        <w:rPr>
          <w:rFonts w:asciiTheme="minorHAnsi" w:eastAsia="Tahoma" w:hAnsiTheme="minorHAnsi" w:cstheme="minorHAnsi"/>
          <w:spacing w:val="-1"/>
          <w:w w:val="127"/>
          <w:position w:val="-1"/>
          <w:sz w:val="22"/>
          <w:szCs w:val="22"/>
        </w:rPr>
        <w:t>/</w:t>
      </w:r>
      <w:r w:rsidRPr="00AC1D0A">
        <w:rPr>
          <w:rFonts w:asciiTheme="minorHAnsi" w:eastAsia="Tahoma" w:hAnsiTheme="minorHAnsi" w:cstheme="minorHAnsi"/>
          <w:spacing w:val="1"/>
          <w:w w:val="99"/>
          <w:position w:val="-1"/>
          <w:sz w:val="22"/>
          <w:szCs w:val="22"/>
        </w:rPr>
        <w:t>201</w:t>
      </w:r>
      <w:r w:rsidRPr="00AC1D0A">
        <w:rPr>
          <w:rFonts w:asciiTheme="minorHAnsi" w:eastAsia="Tahoma" w:hAnsiTheme="minorHAnsi" w:cstheme="minorHAnsi"/>
          <w:w w:val="99"/>
          <w:position w:val="-1"/>
          <w:sz w:val="22"/>
          <w:szCs w:val="22"/>
        </w:rPr>
        <w:t>1</w:t>
      </w:r>
    </w:p>
    <w:p w14:paraId="0EA86D8F" w14:textId="77777777" w:rsidR="00351813" w:rsidRPr="00AC1D0A" w:rsidRDefault="00AC1D0A">
      <w:pPr>
        <w:spacing w:line="180" w:lineRule="exact"/>
        <w:ind w:left="142"/>
        <w:rPr>
          <w:rFonts w:asciiTheme="minorHAnsi" w:eastAsia="Tahoma" w:hAnsiTheme="minorHAnsi" w:cstheme="minorHAnsi"/>
          <w:sz w:val="22"/>
          <w:szCs w:val="22"/>
        </w:rPr>
      </w:pPr>
      <w:r w:rsidRPr="00AC1D0A">
        <w:rPr>
          <w:rFonts w:asciiTheme="minorHAnsi" w:eastAsia="Tahoma" w:hAnsiTheme="minorHAnsi" w:cstheme="minorHAnsi"/>
          <w:spacing w:val="3"/>
          <w:w w:val="96"/>
          <w:sz w:val="22"/>
          <w:szCs w:val="22"/>
        </w:rPr>
        <w:t>N</w:t>
      </w:r>
      <w:r w:rsidRPr="00AC1D0A">
        <w:rPr>
          <w:rFonts w:asciiTheme="minorHAnsi" w:eastAsia="Tahoma" w:hAnsiTheme="minorHAnsi" w:cstheme="minorHAnsi"/>
          <w:spacing w:val="-4"/>
          <w:w w:val="96"/>
          <w:sz w:val="22"/>
          <w:szCs w:val="22"/>
        </w:rPr>
        <w:t>a</w:t>
      </w:r>
      <w:r w:rsidRPr="00AC1D0A">
        <w:rPr>
          <w:rFonts w:asciiTheme="minorHAnsi" w:eastAsia="Tahoma" w:hAnsiTheme="minorHAnsi" w:cstheme="minorHAnsi"/>
          <w:spacing w:val="1"/>
          <w:w w:val="96"/>
          <w:sz w:val="22"/>
          <w:szCs w:val="22"/>
        </w:rPr>
        <w:t>nn</w:t>
      </w:r>
      <w:r w:rsidRPr="00AC1D0A">
        <w:rPr>
          <w:rFonts w:asciiTheme="minorHAnsi" w:eastAsia="Tahoma" w:hAnsiTheme="minorHAnsi" w:cstheme="minorHAnsi"/>
          <w:w w:val="96"/>
          <w:sz w:val="22"/>
          <w:szCs w:val="22"/>
        </w:rPr>
        <w:t>ys</w:t>
      </w:r>
      <w:r w:rsidRPr="00AC1D0A">
        <w:rPr>
          <w:rFonts w:asciiTheme="minorHAnsi" w:eastAsia="Tahoma" w:hAnsiTheme="minorHAnsi" w:cstheme="minorHAnsi"/>
          <w:spacing w:val="-11"/>
          <w:w w:val="96"/>
          <w:sz w:val="22"/>
          <w:szCs w:val="22"/>
        </w:rPr>
        <w:t xml:space="preserve"> </w:t>
      </w:r>
      <w:r w:rsidRPr="00AC1D0A">
        <w:rPr>
          <w:rFonts w:asciiTheme="minorHAnsi" w:eastAsia="Tahoma" w:hAnsiTheme="minorHAnsi" w:cstheme="minorHAnsi"/>
          <w:spacing w:val="5"/>
          <w:w w:val="96"/>
          <w:sz w:val="22"/>
          <w:szCs w:val="22"/>
        </w:rPr>
        <w:t>A</w:t>
      </w:r>
      <w:r w:rsidRPr="00AC1D0A">
        <w:rPr>
          <w:rFonts w:asciiTheme="minorHAnsi" w:eastAsia="Tahoma" w:hAnsiTheme="minorHAnsi" w:cstheme="minorHAnsi"/>
          <w:spacing w:val="-1"/>
          <w:w w:val="96"/>
          <w:sz w:val="22"/>
          <w:szCs w:val="22"/>
        </w:rPr>
        <w:t>r</w:t>
      </w:r>
      <w:r w:rsidRPr="00AC1D0A">
        <w:rPr>
          <w:rFonts w:asciiTheme="minorHAnsi" w:eastAsia="Tahoma" w:hAnsiTheme="minorHAnsi" w:cstheme="minorHAnsi"/>
          <w:w w:val="96"/>
          <w:sz w:val="22"/>
          <w:szCs w:val="22"/>
        </w:rPr>
        <w:t>e</w:t>
      </w:r>
      <w:r w:rsidRPr="00AC1D0A">
        <w:rPr>
          <w:rFonts w:asciiTheme="minorHAnsi" w:eastAsia="Tahoma" w:hAnsiTheme="minorHAnsi" w:cstheme="minorHAnsi"/>
          <w:spacing w:val="-14"/>
          <w:w w:val="96"/>
          <w:sz w:val="22"/>
          <w:szCs w:val="22"/>
        </w:rPr>
        <w:t xml:space="preserve"> </w:t>
      </w:r>
      <w:r w:rsidRPr="00AC1D0A">
        <w:rPr>
          <w:rFonts w:asciiTheme="minorHAnsi" w:eastAsia="Tahoma" w:hAnsiTheme="minorHAnsi" w:cstheme="minorHAnsi"/>
          <w:spacing w:val="-4"/>
          <w:sz w:val="22"/>
          <w:szCs w:val="22"/>
        </w:rPr>
        <w:t>U</w:t>
      </w:r>
      <w:r w:rsidRPr="00AC1D0A">
        <w:rPr>
          <w:rFonts w:asciiTheme="minorHAnsi" w:eastAsia="Tahoma" w:hAnsiTheme="minorHAnsi" w:cstheme="minorHAnsi"/>
          <w:sz w:val="22"/>
          <w:szCs w:val="22"/>
        </w:rPr>
        <w:t>s</w:t>
      </w:r>
      <w:r w:rsidRPr="00AC1D0A">
        <w:rPr>
          <w:rFonts w:asciiTheme="minorHAnsi" w:eastAsia="Tahoma" w:hAnsiTheme="minorHAnsi" w:cstheme="minorHAnsi"/>
          <w:sz w:val="22"/>
          <w:szCs w:val="22"/>
        </w:rPr>
        <w:t xml:space="preserve">                                                                                       </w:t>
      </w:r>
      <w:r w:rsidRPr="00AC1D0A">
        <w:rPr>
          <w:rFonts w:asciiTheme="minorHAnsi" w:eastAsia="Tahoma" w:hAnsiTheme="minorHAnsi" w:cstheme="minorHAnsi"/>
          <w:spacing w:val="25"/>
          <w:sz w:val="22"/>
          <w:szCs w:val="22"/>
        </w:rPr>
        <w:t xml:space="preserve"> </w:t>
      </w:r>
      <w:r w:rsidRPr="00AC1D0A">
        <w:rPr>
          <w:rFonts w:asciiTheme="minorHAnsi" w:eastAsia="Tahoma" w:hAnsiTheme="minorHAnsi" w:cstheme="minorHAnsi"/>
          <w:spacing w:val="3"/>
          <w:w w:val="97"/>
          <w:sz w:val="22"/>
          <w:szCs w:val="22"/>
        </w:rPr>
        <w:t>N</w:t>
      </w:r>
      <w:r w:rsidRPr="00AC1D0A">
        <w:rPr>
          <w:rFonts w:asciiTheme="minorHAnsi" w:eastAsia="Tahoma" w:hAnsiTheme="minorHAnsi" w:cstheme="minorHAnsi"/>
          <w:spacing w:val="-3"/>
          <w:w w:val="97"/>
          <w:sz w:val="22"/>
          <w:szCs w:val="22"/>
        </w:rPr>
        <w:t>e</w:t>
      </w:r>
      <w:r w:rsidRPr="00AC1D0A">
        <w:rPr>
          <w:rFonts w:asciiTheme="minorHAnsi" w:eastAsia="Tahoma" w:hAnsiTheme="minorHAnsi" w:cstheme="minorHAnsi"/>
          <w:w w:val="97"/>
          <w:sz w:val="22"/>
          <w:szCs w:val="22"/>
        </w:rPr>
        <w:t>w</w:t>
      </w:r>
      <w:r w:rsidRPr="00AC1D0A">
        <w:rPr>
          <w:rFonts w:asciiTheme="minorHAnsi" w:eastAsia="Tahoma" w:hAnsiTheme="minorHAnsi" w:cstheme="minorHAnsi"/>
          <w:spacing w:val="-15"/>
          <w:w w:val="97"/>
          <w:sz w:val="22"/>
          <w:szCs w:val="22"/>
        </w:rPr>
        <w:t xml:space="preserve"> </w:t>
      </w:r>
      <w:r w:rsidRPr="00AC1D0A">
        <w:rPr>
          <w:rFonts w:asciiTheme="minorHAnsi" w:eastAsia="Tahoma" w:hAnsiTheme="minorHAnsi" w:cstheme="minorHAnsi"/>
          <w:spacing w:val="8"/>
          <w:w w:val="97"/>
          <w:sz w:val="22"/>
          <w:szCs w:val="22"/>
        </w:rPr>
        <w:t>C</w:t>
      </w:r>
      <w:r w:rsidRPr="00AC1D0A">
        <w:rPr>
          <w:rFonts w:asciiTheme="minorHAnsi" w:eastAsia="Tahoma" w:hAnsiTheme="minorHAnsi" w:cstheme="minorHAnsi"/>
          <w:spacing w:val="-14"/>
          <w:w w:val="97"/>
          <w:sz w:val="22"/>
          <w:szCs w:val="22"/>
        </w:rPr>
        <w:t>i</w:t>
      </w:r>
      <w:r w:rsidRPr="00AC1D0A">
        <w:rPr>
          <w:rFonts w:asciiTheme="minorHAnsi" w:eastAsia="Tahoma" w:hAnsiTheme="minorHAnsi" w:cstheme="minorHAnsi"/>
          <w:spacing w:val="2"/>
          <w:w w:val="97"/>
          <w:sz w:val="22"/>
          <w:szCs w:val="22"/>
        </w:rPr>
        <w:t>t</w:t>
      </w:r>
      <w:r w:rsidRPr="00AC1D0A">
        <w:rPr>
          <w:rFonts w:asciiTheme="minorHAnsi" w:eastAsia="Tahoma" w:hAnsiTheme="minorHAnsi" w:cstheme="minorHAnsi"/>
          <w:w w:val="97"/>
          <w:sz w:val="22"/>
          <w:szCs w:val="22"/>
        </w:rPr>
        <w:t>y</w:t>
      </w:r>
      <w:r w:rsidRPr="00AC1D0A">
        <w:rPr>
          <w:rFonts w:asciiTheme="minorHAnsi" w:eastAsia="Tahoma" w:hAnsiTheme="minorHAnsi" w:cstheme="minorHAnsi"/>
          <w:spacing w:val="-14"/>
          <w:w w:val="97"/>
          <w:sz w:val="22"/>
          <w:szCs w:val="22"/>
        </w:rPr>
        <w:t>l</w:t>
      </w:r>
      <w:r w:rsidRPr="00AC1D0A">
        <w:rPr>
          <w:rFonts w:asciiTheme="minorHAnsi" w:eastAsia="Tahoma" w:hAnsiTheme="minorHAnsi" w:cstheme="minorHAnsi"/>
          <w:spacing w:val="-4"/>
          <w:w w:val="97"/>
          <w:sz w:val="22"/>
          <w:szCs w:val="22"/>
        </w:rPr>
        <w:t>a</w:t>
      </w:r>
      <w:r w:rsidRPr="00AC1D0A">
        <w:rPr>
          <w:rFonts w:asciiTheme="minorHAnsi" w:eastAsia="Tahoma" w:hAnsiTheme="minorHAnsi" w:cstheme="minorHAnsi"/>
          <w:spacing w:val="1"/>
          <w:w w:val="97"/>
          <w:sz w:val="22"/>
          <w:szCs w:val="22"/>
        </w:rPr>
        <w:t>n</w:t>
      </w:r>
      <w:r w:rsidRPr="00AC1D0A">
        <w:rPr>
          <w:rFonts w:asciiTheme="minorHAnsi" w:eastAsia="Tahoma" w:hAnsiTheme="minorHAnsi" w:cstheme="minorHAnsi"/>
          <w:spacing w:val="2"/>
          <w:w w:val="97"/>
          <w:sz w:val="22"/>
          <w:szCs w:val="22"/>
        </w:rPr>
        <w:t>d</w:t>
      </w:r>
      <w:r w:rsidRPr="00AC1D0A">
        <w:rPr>
          <w:rFonts w:asciiTheme="minorHAnsi" w:eastAsia="Tahoma" w:hAnsiTheme="minorHAnsi" w:cstheme="minorHAnsi"/>
          <w:w w:val="97"/>
          <w:sz w:val="22"/>
          <w:szCs w:val="22"/>
        </w:rPr>
        <w:t>,</w:t>
      </w:r>
      <w:r w:rsidRPr="00AC1D0A">
        <w:rPr>
          <w:rFonts w:asciiTheme="minorHAnsi" w:eastAsia="Tahoma" w:hAnsiTheme="minorHAnsi" w:cstheme="minorHAnsi"/>
          <w:spacing w:val="-12"/>
          <w:w w:val="97"/>
          <w:sz w:val="22"/>
          <w:szCs w:val="22"/>
        </w:rPr>
        <w:t xml:space="preserve"> </w:t>
      </w:r>
      <w:r w:rsidRPr="00AC1D0A">
        <w:rPr>
          <w:rFonts w:asciiTheme="minorHAnsi" w:eastAsia="Tahoma" w:hAnsiTheme="minorHAnsi" w:cstheme="minorHAnsi"/>
          <w:spacing w:val="8"/>
          <w:sz w:val="22"/>
          <w:szCs w:val="22"/>
        </w:rPr>
        <w:t>C</w:t>
      </w:r>
      <w:r w:rsidRPr="00AC1D0A">
        <w:rPr>
          <w:rFonts w:asciiTheme="minorHAnsi" w:eastAsia="Tahoma" w:hAnsiTheme="minorHAnsi" w:cstheme="minorHAnsi"/>
          <w:sz w:val="22"/>
          <w:szCs w:val="22"/>
        </w:rPr>
        <w:t>A</w:t>
      </w:r>
    </w:p>
    <w:p w14:paraId="6E7FBFD1" w14:textId="77777777" w:rsidR="00351813" w:rsidRPr="00AC1D0A" w:rsidRDefault="00351813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35EEAFF6" w14:textId="77777777" w:rsidR="00351813" w:rsidRPr="00AC1D0A" w:rsidRDefault="00AC1D0A">
      <w:pPr>
        <w:spacing w:line="253" w:lineRule="auto"/>
        <w:ind w:left="314" w:right="807"/>
        <w:rPr>
          <w:rFonts w:asciiTheme="minorHAnsi" w:hAnsiTheme="minorHAnsi" w:cstheme="minorHAnsi"/>
          <w:sz w:val="22"/>
          <w:szCs w:val="22"/>
        </w:rPr>
      </w:pPr>
      <w:r w:rsidRPr="00AC1D0A">
        <w:rPr>
          <w:rFonts w:asciiTheme="minorHAnsi" w:hAnsiTheme="minorHAnsi" w:cstheme="minorHAnsi"/>
          <w:spacing w:val="-2"/>
          <w:w w:val="90"/>
          <w:sz w:val="22"/>
          <w:szCs w:val="22"/>
        </w:rPr>
        <w:t>P</w:t>
      </w:r>
      <w:r w:rsidRPr="00AC1D0A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AC1D0A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AC1D0A">
        <w:rPr>
          <w:rFonts w:asciiTheme="minorHAnsi" w:hAnsiTheme="minorHAnsi" w:cstheme="minorHAnsi"/>
          <w:spacing w:val="-3"/>
          <w:w w:val="90"/>
          <w:sz w:val="22"/>
          <w:szCs w:val="22"/>
        </w:rPr>
        <w:t>f</w:t>
      </w:r>
      <w:r w:rsidRPr="00AC1D0A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AC1D0A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AC1D0A">
        <w:rPr>
          <w:rFonts w:asciiTheme="minorHAnsi" w:hAnsiTheme="minorHAnsi" w:cstheme="minorHAnsi"/>
          <w:w w:val="90"/>
          <w:sz w:val="22"/>
          <w:szCs w:val="22"/>
        </w:rPr>
        <w:t>m</w:t>
      </w:r>
      <w:r w:rsidRPr="00AC1D0A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AC1D0A">
        <w:rPr>
          <w:rFonts w:asciiTheme="minorHAnsi" w:hAnsiTheme="minorHAnsi" w:cstheme="minorHAnsi"/>
          <w:w w:val="90"/>
          <w:sz w:val="22"/>
          <w:szCs w:val="22"/>
        </w:rPr>
        <w:t>d</w:t>
      </w:r>
      <w:r w:rsidRPr="00AC1D0A">
        <w:rPr>
          <w:rFonts w:asciiTheme="minorHAnsi" w:hAnsiTheme="minorHAnsi" w:cstheme="minorHAnsi"/>
          <w:spacing w:val="-3"/>
          <w:w w:val="90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-2"/>
          <w:w w:val="90"/>
          <w:sz w:val="22"/>
          <w:szCs w:val="22"/>
        </w:rPr>
        <w:t>d</w:t>
      </w:r>
      <w:r w:rsidRPr="00AC1D0A">
        <w:rPr>
          <w:rFonts w:asciiTheme="minorHAnsi" w:hAnsiTheme="minorHAnsi" w:cstheme="minorHAnsi"/>
          <w:spacing w:val="-3"/>
          <w:w w:val="90"/>
          <w:sz w:val="22"/>
          <w:szCs w:val="22"/>
        </w:rPr>
        <w:t>u</w:t>
      </w:r>
      <w:r w:rsidRPr="00AC1D0A">
        <w:rPr>
          <w:rFonts w:asciiTheme="minorHAnsi" w:hAnsiTheme="minorHAnsi" w:cstheme="minorHAnsi"/>
          <w:spacing w:val="3"/>
          <w:w w:val="90"/>
          <w:sz w:val="22"/>
          <w:szCs w:val="22"/>
        </w:rPr>
        <w:t>ti</w:t>
      </w:r>
      <w:r w:rsidRPr="00AC1D0A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AC1D0A">
        <w:rPr>
          <w:rFonts w:asciiTheme="minorHAnsi" w:hAnsiTheme="minorHAnsi" w:cstheme="minorHAnsi"/>
          <w:w w:val="90"/>
          <w:sz w:val="22"/>
          <w:szCs w:val="22"/>
        </w:rPr>
        <w:t>s</w:t>
      </w:r>
      <w:r w:rsidRPr="00AC1D0A">
        <w:rPr>
          <w:rFonts w:asciiTheme="minorHAnsi" w:hAnsiTheme="minorHAnsi" w:cstheme="minorHAnsi"/>
          <w:spacing w:val="-1"/>
          <w:w w:val="90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AC1D0A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AC1D0A">
        <w:rPr>
          <w:rFonts w:asciiTheme="minorHAnsi" w:hAnsiTheme="minorHAnsi" w:cstheme="minorHAnsi"/>
          <w:w w:val="90"/>
          <w:sz w:val="22"/>
          <w:szCs w:val="22"/>
        </w:rPr>
        <w:t>c</w:t>
      </w:r>
      <w:r w:rsidRPr="00AC1D0A">
        <w:rPr>
          <w:rFonts w:asciiTheme="minorHAnsi" w:hAnsiTheme="minorHAnsi" w:cstheme="minorHAnsi"/>
          <w:spacing w:val="3"/>
          <w:w w:val="90"/>
          <w:sz w:val="22"/>
          <w:szCs w:val="22"/>
        </w:rPr>
        <w:t>l</w:t>
      </w:r>
      <w:r w:rsidRPr="00AC1D0A">
        <w:rPr>
          <w:rFonts w:asciiTheme="minorHAnsi" w:hAnsiTheme="minorHAnsi" w:cstheme="minorHAnsi"/>
          <w:spacing w:val="-3"/>
          <w:w w:val="90"/>
          <w:sz w:val="22"/>
          <w:szCs w:val="22"/>
        </w:rPr>
        <w:t>u</w:t>
      </w:r>
      <w:r w:rsidRPr="00AC1D0A">
        <w:rPr>
          <w:rFonts w:asciiTheme="minorHAnsi" w:hAnsiTheme="minorHAnsi" w:cstheme="minorHAnsi"/>
          <w:spacing w:val="-2"/>
          <w:w w:val="90"/>
          <w:sz w:val="22"/>
          <w:szCs w:val="22"/>
        </w:rPr>
        <w:t>d</w:t>
      </w:r>
      <w:r w:rsidRPr="00AC1D0A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AC1D0A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AC1D0A">
        <w:rPr>
          <w:rFonts w:asciiTheme="minorHAnsi" w:hAnsiTheme="minorHAnsi" w:cstheme="minorHAnsi"/>
          <w:w w:val="90"/>
          <w:sz w:val="22"/>
          <w:szCs w:val="22"/>
        </w:rPr>
        <w:t>g</w:t>
      </w:r>
      <w:r w:rsidRPr="00AC1D0A">
        <w:rPr>
          <w:rFonts w:asciiTheme="minorHAnsi" w:hAnsiTheme="minorHAnsi" w:cstheme="minorHAnsi"/>
          <w:spacing w:val="-1"/>
          <w:w w:val="90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2"/>
          <w:w w:val="90"/>
          <w:sz w:val="22"/>
          <w:szCs w:val="22"/>
        </w:rPr>
        <w:t>k</w:t>
      </w:r>
      <w:r w:rsidRPr="00AC1D0A">
        <w:rPr>
          <w:rFonts w:asciiTheme="minorHAnsi" w:hAnsiTheme="minorHAnsi" w:cstheme="minorHAnsi"/>
          <w:spacing w:val="3"/>
          <w:w w:val="90"/>
          <w:sz w:val="22"/>
          <w:szCs w:val="22"/>
        </w:rPr>
        <w:t>it</w:t>
      </w:r>
      <w:r w:rsidRPr="00AC1D0A">
        <w:rPr>
          <w:rFonts w:asciiTheme="minorHAnsi" w:hAnsiTheme="minorHAnsi" w:cstheme="minorHAnsi"/>
          <w:w w:val="90"/>
          <w:sz w:val="22"/>
          <w:szCs w:val="22"/>
        </w:rPr>
        <w:t>c</w:t>
      </w:r>
      <w:r w:rsidRPr="00AC1D0A">
        <w:rPr>
          <w:rFonts w:asciiTheme="minorHAnsi" w:hAnsiTheme="minorHAnsi" w:cstheme="minorHAnsi"/>
          <w:spacing w:val="4"/>
          <w:w w:val="90"/>
          <w:sz w:val="22"/>
          <w:szCs w:val="22"/>
        </w:rPr>
        <w:t>h</w:t>
      </w:r>
      <w:r w:rsidRPr="00AC1D0A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AC1D0A">
        <w:rPr>
          <w:rFonts w:asciiTheme="minorHAnsi" w:hAnsiTheme="minorHAnsi" w:cstheme="minorHAnsi"/>
          <w:w w:val="90"/>
          <w:sz w:val="22"/>
          <w:szCs w:val="22"/>
        </w:rPr>
        <w:t>n</w:t>
      </w:r>
      <w:r w:rsidRPr="00AC1D0A">
        <w:rPr>
          <w:rFonts w:asciiTheme="minorHAnsi" w:hAnsiTheme="minorHAnsi" w:cstheme="minorHAnsi"/>
          <w:spacing w:val="14"/>
          <w:w w:val="90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-3"/>
          <w:w w:val="90"/>
          <w:sz w:val="22"/>
          <w:szCs w:val="22"/>
        </w:rPr>
        <w:t>su</w:t>
      </w:r>
      <w:r w:rsidRPr="00AC1D0A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AC1D0A">
        <w:rPr>
          <w:rFonts w:asciiTheme="minorHAnsi" w:hAnsiTheme="minorHAnsi" w:cstheme="minorHAnsi"/>
          <w:spacing w:val="-3"/>
          <w:w w:val="90"/>
          <w:sz w:val="22"/>
          <w:szCs w:val="22"/>
        </w:rPr>
        <w:t>fa</w:t>
      </w:r>
      <w:r w:rsidRPr="00AC1D0A">
        <w:rPr>
          <w:rFonts w:asciiTheme="minorHAnsi" w:hAnsiTheme="minorHAnsi" w:cstheme="minorHAnsi"/>
          <w:w w:val="90"/>
          <w:sz w:val="22"/>
          <w:szCs w:val="22"/>
        </w:rPr>
        <w:t>ce</w:t>
      </w:r>
      <w:r w:rsidRPr="00AC1D0A">
        <w:rPr>
          <w:rFonts w:asciiTheme="minorHAnsi" w:hAnsiTheme="minorHAnsi" w:cstheme="minorHAnsi"/>
          <w:spacing w:val="-9"/>
          <w:w w:val="90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AC1D0A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AC1D0A">
        <w:rPr>
          <w:rFonts w:asciiTheme="minorHAnsi" w:hAnsiTheme="minorHAnsi" w:cstheme="minorHAnsi"/>
          <w:w w:val="90"/>
          <w:sz w:val="22"/>
          <w:szCs w:val="22"/>
        </w:rPr>
        <w:t>d</w:t>
      </w:r>
      <w:r w:rsidRPr="00AC1D0A">
        <w:rPr>
          <w:rFonts w:asciiTheme="minorHAnsi" w:hAnsiTheme="minorHAnsi" w:cstheme="minorHAnsi"/>
          <w:spacing w:val="-1"/>
          <w:w w:val="90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-3"/>
          <w:w w:val="90"/>
          <w:sz w:val="22"/>
          <w:szCs w:val="22"/>
        </w:rPr>
        <w:t>app</w:t>
      </w:r>
      <w:r w:rsidRPr="00AC1D0A">
        <w:rPr>
          <w:rFonts w:asciiTheme="minorHAnsi" w:hAnsiTheme="minorHAnsi" w:cstheme="minorHAnsi"/>
          <w:spacing w:val="3"/>
          <w:w w:val="90"/>
          <w:sz w:val="22"/>
          <w:szCs w:val="22"/>
        </w:rPr>
        <w:t>li</w:t>
      </w:r>
      <w:r w:rsidRPr="00AC1D0A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AC1D0A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AC1D0A">
        <w:rPr>
          <w:rFonts w:asciiTheme="minorHAnsi" w:hAnsiTheme="minorHAnsi" w:cstheme="minorHAnsi"/>
          <w:w w:val="90"/>
          <w:sz w:val="22"/>
          <w:szCs w:val="22"/>
        </w:rPr>
        <w:t>ce</w:t>
      </w:r>
      <w:r w:rsidRPr="00AC1D0A">
        <w:rPr>
          <w:rFonts w:asciiTheme="minorHAnsi" w:hAnsiTheme="minorHAnsi" w:cstheme="minorHAnsi"/>
          <w:spacing w:val="-7"/>
          <w:w w:val="90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w w:val="90"/>
          <w:sz w:val="22"/>
          <w:szCs w:val="22"/>
        </w:rPr>
        <w:t>c</w:t>
      </w:r>
      <w:r w:rsidRPr="00AC1D0A">
        <w:rPr>
          <w:rFonts w:asciiTheme="minorHAnsi" w:hAnsiTheme="minorHAnsi" w:cstheme="minorHAnsi"/>
          <w:spacing w:val="3"/>
          <w:w w:val="90"/>
          <w:sz w:val="22"/>
          <w:szCs w:val="22"/>
        </w:rPr>
        <w:t>l</w:t>
      </w:r>
      <w:r w:rsidRPr="00AC1D0A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AC1D0A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AC1D0A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AC1D0A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AC1D0A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AC1D0A">
        <w:rPr>
          <w:rFonts w:asciiTheme="minorHAnsi" w:hAnsiTheme="minorHAnsi" w:cstheme="minorHAnsi"/>
          <w:w w:val="90"/>
          <w:sz w:val="22"/>
          <w:szCs w:val="22"/>
        </w:rPr>
        <w:t>g</w:t>
      </w:r>
      <w:r w:rsidRPr="00AC1D0A">
        <w:rPr>
          <w:rFonts w:asciiTheme="minorHAnsi" w:hAnsiTheme="minorHAnsi" w:cstheme="minorHAnsi"/>
          <w:spacing w:val="-2"/>
          <w:w w:val="90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AC1D0A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AC1D0A">
        <w:rPr>
          <w:rFonts w:asciiTheme="minorHAnsi" w:hAnsiTheme="minorHAnsi" w:cstheme="minorHAnsi"/>
          <w:w w:val="90"/>
          <w:sz w:val="22"/>
          <w:szCs w:val="22"/>
        </w:rPr>
        <w:t>d</w:t>
      </w:r>
      <w:r w:rsidRPr="00AC1D0A">
        <w:rPr>
          <w:rFonts w:asciiTheme="minorHAnsi" w:hAnsiTheme="minorHAnsi" w:cstheme="minorHAnsi"/>
          <w:spacing w:val="-1"/>
          <w:w w:val="90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-3"/>
          <w:w w:val="90"/>
          <w:sz w:val="22"/>
          <w:szCs w:val="22"/>
        </w:rPr>
        <w:t>ass</w:t>
      </w:r>
      <w:r w:rsidRPr="00AC1D0A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AC1D0A">
        <w:rPr>
          <w:rFonts w:asciiTheme="minorHAnsi" w:hAnsiTheme="minorHAnsi" w:cstheme="minorHAnsi"/>
          <w:spacing w:val="-3"/>
          <w:w w:val="90"/>
          <w:sz w:val="22"/>
          <w:szCs w:val="22"/>
        </w:rPr>
        <w:t>s</w:t>
      </w:r>
      <w:r w:rsidRPr="00AC1D0A">
        <w:rPr>
          <w:rFonts w:asciiTheme="minorHAnsi" w:hAnsiTheme="minorHAnsi" w:cstheme="minorHAnsi"/>
          <w:spacing w:val="3"/>
          <w:w w:val="90"/>
          <w:sz w:val="22"/>
          <w:szCs w:val="22"/>
        </w:rPr>
        <w:t>ti</w:t>
      </w:r>
      <w:r w:rsidRPr="00AC1D0A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AC1D0A">
        <w:rPr>
          <w:rFonts w:asciiTheme="minorHAnsi" w:hAnsiTheme="minorHAnsi" w:cstheme="minorHAnsi"/>
          <w:w w:val="90"/>
          <w:sz w:val="22"/>
          <w:szCs w:val="22"/>
        </w:rPr>
        <w:t>g</w:t>
      </w:r>
      <w:r w:rsidRPr="00AC1D0A">
        <w:rPr>
          <w:rFonts w:asciiTheme="minorHAnsi" w:hAnsiTheme="minorHAnsi" w:cstheme="minorHAnsi"/>
          <w:spacing w:val="-2"/>
          <w:w w:val="90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w w:val="90"/>
          <w:sz w:val="22"/>
          <w:szCs w:val="22"/>
        </w:rPr>
        <w:t>c</w:t>
      </w:r>
      <w:r w:rsidRPr="00AC1D0A">
        <w:rPr>
          <w:rFonts w:asciiTheme="minorHAnsi" w:hAnsiTheme="minorHAnsi" w:cstheme="minorHAnsi"/>
          <w:spacing w:val="4"/>
          <w:w w:val="90"/>
          <w:sz w:val="22"/>
          <w:szCs w:val="22"/>
        </w:rPr>
        <w:t>h</w:t>
      </w:r>
      <w:r w:rsidRPr="00AC1D0A">
        <w:rPr>
          <w:rFonts w:asciiTheme="minorHAnsi" w:hAnsiTheme="minorHAnsi" w:cstheme="minorHAnsi"/>
          <w:spacing w:val="3"/>
          <w:w w:val="90"/>
          <w:sz w:val="22"/>
          <w:szCs w:val="22"/>
        </w:rPr>
        <w:t>il</w:t>
      </w:r>
      <w:r w:rsidRPr="00AC1D0A">
        <w:rPr>
          <w:rFonts w:asciiTheme="minorHAnsi" w:hAnsiTheme="minorHAnsi" w:cstheme="minorHAnsi"/>
          <w:spacing w:val="-2"/>
          <w:w w:val="90"/>
          <w:sz w:val="22"/>
          <w:szCs w:val="22"/>
        </w:rPr>
        <w:t>d</w:t>
      </w:r>
      <w:r w:rsidRPr="00AC1D0A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AC1D0A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AC1D0A">
        <w:rPr>
          <w:rFonts w:asciiTheme="minorHAnsi" w:hAnsiTheme="minorHAnsi" w:cstheme="minorHAnsi"/>
          <w:w w:val="90"/>
          <w:sz w:val="22"/>
          <w:szCs w:val="22"/>
        </w:rPr>
        <w:t>n</w:t>
      </w:r>
      <w:r w:rsidRPr="00AC1D0A">
        <w:rPr>
          <w:rFonts w:asciiTheme="minorHAnsi" w:hAnsiTheme="minorHAnsi" w:cstheme="minorHAnsi"/>
          <w:spacing w:val="14"/>
          <w:w w:val="90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4"/>
          <w:w w:val="90"/>
          <w:sz w:val="22"/>
          <w:szCs w:val="22"/>
        </w:rPr>
        <w:t>w</w:t>
      </w:r>
      <w:r w:rsidRPr="00AC1D0A">
        <w:rPr>
          <w:rFonts w:asciiTheme="minorHAnsi" w:hAnsiTheme="minorHAnsi" w:cstheme="minorHAnsi"/>
          <w:spacing w:val="3"/>
          <w:w w:val="90"/>
          <w:sz w:val="22"/>
          <w:szCs w:val="22"/>
        </w:rPr>
        <w:t>it</w:t>
      </w:r>
      <w:r w:rsidRPr="00AC1D0A">
        <w:rPr>
          <w:rFonts w:asciiTheme="minorHAnsi" w:hAnsiTheme="minorHAnsi" w:cstheme="minorHAnsi"/>
          <w:w w:val="90"/>
          <w:sz w:val="22"/>
          <w:szCs w:val="22"/>
        </w:rPr>
        <w:t>h</w:t>
      </w:r>
      <w:r w:rsidRPr="00AC1D0A">
        <w:rPr>
          <w:rFonts w:asciiTheme="minorHAnsi" w:hAnsiTheme="minorHAnsi" w:cstheme="minorHAnsi"/>
          <w:spacing w:val="7"/>
          <w:w w:val="90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w w:val="90"/>
          <w:sz w:val="22"/>
          <w:szCs w:val="22"/>
        </w:rPr>
        <w:t>m</w:t>
      </w:r>
      <w:r w:rsidRPr="00AC1D0A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AC1D0A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AC1D0A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AC1D0A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AC1D0A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AC1D0A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AC1D0A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AC1D0A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AC1D0A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AC1D0A">
        <w:rPr>
          <w:rFonts w:asciiTheme="minorHAnsi" w:hAnsiTheme="minorHAnsi" w:cstheme="minorHAnsi"/>
          <w:w w:val="90"/>
          <w:sz w:val="22"/>
          <w:szCs w:val="22"/>
        </w:rPr>
        <w:t>g</w:t>
      </w:r>
      <w:r w:rsidRPr="00AC1D0A">
        <w:rPr>
          <w:rFonts w:asciiTheme="minorHAnsi" w:hAnsiTheme="minorHAnsi" w:cstheme="minorHAnsi"/>
          <w:spacing w:val="15"/>
          <w:w w:val="90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C1D0A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AC1D0A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AC1D0A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AC1D0A">
        <w:rPr>
          <w:rFonts w:asciiTheme="minorHAnsi" w:hAnsiTheme="minorHAnsi" w:cstheme="minorHAnsi"/>
          <w:sz w:val="22"/>
          <w:szCs w:val="22"/>
        </w:rPr>
        <w:t xml:space="preserve">r </w:t>
      </w:r>
      <w:r w:rsidRPr="00AC1D0A">
        <w:rPr>
          <w:rFonts w:asciiTheme="minorHAnsi" w:hAnsiTheme="minorHAnsi" w:cstheme="minorHAnsi"/>
          <w:w w:val="89"/>
          <w:sz w:val="22"/>
          <w:szCs w:val="22"/>
        </w:rPr>
        <w:t>b</w:t>
      </w:r>
      <w:r w:rsidRPr="00AC1D0A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AC1D0A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AC1D0A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AC1D0A">
        <w:rPr>
          <w:rFonts w:asciiTheme="minorHAnsi" w:hAnsiTheme="minorHAnsi" w:cstheme="minorHAnsi"/>
          <w:spacing w:val="1"/>
          <w:w w:val="88"/>
          <w:sz w:val="22"/>
          <w:szCs w:val="22"/>
        </w:rPr>
        <w:t>oo</w:t>
      </w:r>
      <w:r w:rsidRPr="00AC1D0A">
        <w:rPr>
          <w:rFonts w:asciiTheme="minorHAnsi" w:hAnsiTheme="minorHAnsi" w:cstheme="minorHAnsi"/>
          <w:w w:val="90"/>
          <w:sz w:val="22"/>
          <w:szCs w:val="22"/>
        </w:rPr>
        <w:t>m</w:t>
      </w:r>
      <w:r w:rsidRPr="00AC1D0A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AC1D0A">
        <w:rPr>
          <w:rFonts w:asciiTheme="minorHAnsi" w:hAnsiTheme="minorHAnsi" w:cstheme="minorHAnsi"/>
          <w:w w:val="80"/>
          <w:sz w:val="22"/>
          <w:szCs w:val="22"/>
        </w:rPr>
        <w:t>.</w:t>
      </w:r>
    </w:p>
    <w:p w14:paraId="20E12DBC" w14:textId="77777777" w:rsidR="00351813" w:rsidRPr="00AC1D0A" w:rsidRDefault="00AC1D0A">
      <w:pPr>
        <w:spacing w:line="253" w:lineRule="auto"/>
        <w:ind w:left="314" w:right="4680"/>
        <w:rPr>
          <w:rFonts w:asciiTheme="minorHAnsi" w:hAnsiTheme="minorHAnsi" w:cstheme="minorHAnsi"/>
          <w:sz w:val="22"/>
          <w:szCs w:val="22"/>
        </w:rPr>
      </w:pPr>
      <w:r w:rsidRPr="00AC1D0A">
        <w:rPr>
          <w:rFonts w:asciiTheme="minorHAnsi" w:hAnsiTheme="minorHAnsi" w:cstheme="minorHAnsi"/>
          <w:spacing w:val="-1"/>
          <w:w w:val="72"/>
          <w:sz w:val="22"/>
          <w:szCs w:val="22"/>
        </w:rPr>
        <w:t>D</w:t>
      </w:r>
      <w:r w:rsidRPr="00AC1D0A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AC1D0A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AC1D0A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AC1D0A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AC1D0A">
        <w:rPr>
          <w:rFonts w:asciiTheme="minorHAnsi" w:hAnsiTheme="minorHAnsi" w:cstheme="minorHAnsi"/>
          <w:spacing w:val="-3"/>
          <w:w w:val="82"/>
          <w:sz w:val="22"/>
          <w:szCs w:val="22"/>
        </w:rPr>
        <w:t>f</w:t>
      </w:r>
      <w:r w:rsidRPr="00AC1D0A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AC1D0A">
        <w:rPr>
          <w:rFonts w:asciiTheme="minorHAnsi" w:hAnsiTheme="minorHAnsi" w:cstheme="minorHAnsi"/>
          <w:w w:val="86"/>
          <w:sz w:val="22"/>
          <w:szCs w:val="22"/>
        </w:rPr>
        <w:t>c</w:t>
      </w:r>
      <w:r w:rsidRPr="00AC1D0A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AC1D0A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AC1D0A">
        <w:rPr>
          <w:rFonts w:asciiTheme="minorHAnsi" w:hAnsiTheme="minorHAnsi" w:cstheme="minorHAnsi"/>
          <w:w w:val="91"/>
          <w:sz w:val="22"/>
          <w:szCs w:val="22"/>
        </w:rPr>
        <w:t>d</w:t>
      </w:r>
      <w:r w:rsidRPr="00AC1D0A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-3"/>
          <w:w w:val="89"/>
          <w:sz w:val="22"/>
          <w:szCs w:val="22"/>
        </w:rPr>
        <w:t>su</w:t>
      </w:r>
      <w:r w:rsidRPr="00AC1D0A">
        <w:rPr>
          <w:rFonts w:asciiTheme="minorHAnsi" w:hAnsiTheme="minorHAnsi" w:cstheme="minorHAnsi"/>
          <w:spacing w:val="5"/>
          <w:w w:val="89"/>
          <w:sz w:val="22"/>
          <w:szCs w:val="22"/>
        </w:rPr>
        <w:t>r</w:t>
      </w:r>
      <w:r w:rsidRPr="00AC1D0A">
        <w:rPr>
          <w:rFonts w:asciiTheme="minorHAnsi" w:hAnsiTheme="minorHAnsi" w:cstheme="minorHAnsi"/>
          <w:spacing w:val="-3"/>
          <w:w w:val="89"/>
          <w:sz w:val="22"/>
          <w:szCs w:val="22"/>
        </w:rPr>
        <w:t>fa</w:t>
      </w:r>
      <w:r w:rsidRPr="00AC1D0A">
        <w:rPr>
          <w:rFonts w:asciiTheme="minorHAnsi" w:hAnsiTheme="minorHAnsi" w:cstheme="minorHAnsi"/>
          <w:w w:val="89"/>
          <w:sz w:val="22"/>
          <w:szCs w:val="22"/>
        </w:rPr>
        <w:t>c</w:t>
      </w:r>
      <w:r w:rsidRPr="00AC1D0A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AC1D0A">
        <w:rPr>
          <w:rFonts w:asciiTheme="minorHAnsi" w:hAnsiTheme="minorHAnsi" w:cstheme="minorHAnsi"/>
          <w:w w:val="89"/>
          <w:sz w:val="22"/>
          <w:szCs w:val="22"/>
        </w:rPr>
        <w:t>s</w:t>
      </w:r>
      <w:r w:rsidRPr="00AC1D0A">
        <w:rPr>
          <w:rFonts w:asciiTheme="minorHAnsi" w:hAnsiTheme="minorHAnsi" w:cstheme="minorHAnsi"/>
          <w:spacing w:val="-5"/>
          <w:w w:val="89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C1D0A">
        <w:rPr>
          <w:rFonts w:asciiTheme="minorHAnsi" w:hAnsiTheme="minorHAnsi" w:cstheme="minorHAnsi"/>
          <w:sz w:val="22"/>
          <w:szCs w:val="22"/>
        </w:rPr>
        <w:t>o</w:t>
      </w:r>
      <w:r w:rsidRPr="00AC1D0A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2"/>
          <w:w w:val="88"/>
          <w:sz w:val="22"/>
          <w:szCs w:val="22"/>
        </w:rPr>
        <w:t>k</w:t>
      </w:r>
      <w:r w:rsidRPr="00AC1D0A">
        <w:rPr>
          <w:rFonts w:asciiTheme="minorHAnsi" w:hAnsiTheme="minorHAnsi" w:cstheme="minorHAnsi"/>
          <w:spacing w:val="-3"/>
          <w:w w:val="88"/>
          <w:sz w:val="22"/>
          <w:szCs w:val="22"/>
        </w:rPr>
        <w:t>ee</w:t>
      </w:r>
      <w:r w:rsidRPr="00AC1D0A">
        <w:rPr>
          <w:rFonts w:asciiTheme="minorHAnsi" w:hAnsiTheme="minorHAnsi" w:cstheme="minorHAnsi"/>
          <w:w w:val="88"/>
          <w:sz w:val="22"/>
          <w:szCs w:val="22"/>
        </w:rPr>
        <w:t>p</w:t>
      </w:r>
      <w:r w:rsidRPr="00AC1D0A">
        <w:rPr>
          <w:rFonts w:asciiTheme="minorHAnsi" w:hAnsiTheme="minorHAnsi" w:cstheme="minorHAnsi"/>
          <w:spacing w:val="-1"/>
          <w:w w:val="88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w w:val="88"/>
          <w:sz w:val="22"/>
          <w:szCs w:val="22"/>
        </w:rPr>
        <w:t>c</w:t>
      </w:r>
      <w:r w:rsidRPr="00AC1D0A">
        <w:rPr>
          <w:rFonts w:asciiTheme="minorHAnsi" w:hAnsiTheme="minorHAnsi" w:cstheme="minorHAnsi"/>
          <w:spacing w:val="4"/>
          <w:w w:val="88"/>
          <w:sz w:val="22"/>
          <w:szCs w:val="22"/>
        </w:rPr>
        <w:t>h</w:t>
      </w:r>
      <w:r w:rsidRPr="00AC1D0A">
        <w:rPr>
          <w:rFonts w:asciiTheme="minorHAnsi" w:hAnsiTheme="minorHAnsi" w:cstheme="minorHAnsi"/>
          <w:spacing w:val="3"/>
          <w:w w:val="88"/>
          <w:sz w:val="22"/>
          <w:szCs w:val="22"/>
        </w:rPr>
        <w:t>il</w:t>
      </w:r>
      <w:r w:rsidRPr="00AC1D0A">
        <w:rPr>
          <w:rFonts w:asciiTheme="minorHAnsi" w:hAnsiTheme="minorHAnsi" w:cstheme="minorHAnsi"/>
          <w:spacing w:val="-2"/>
          <w:w w:val="88"/>
          <w:sz w:val="22"/>
          <w:szCs w:val="22"/>
        </w:rPr>
        <w:t>d</w:t>
      </w:r>
      <w:r w:rsidRPr="00AC1D0A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AC1D0A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AC1D0A">
        <w:rPr>
          <w:rFonts w:asciiTheme="minorHAnsi" w:hAnsiTheme="minorHAnsi" w:cstheme="minorHAnsi"/>
          <w:w w:val="88"/>
          <w:sz w:val="22"/>
          <w:szCs w:val="22"/>
        </w:rPr>
        <w:t>n</w:t>
      </w:r>
      <w:r w:rsidRPr="00AC1D0A">
        <w:rPr>
          <w:rFonts w:asciiTheme="minorHAnsi" w:hAnsiTheme="minorHAnsi" w:cstheme="minorHAnsi"/>
          <w:spacing w:val="27"/>
          <w:w w:val="88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-3"/>
          <w:w w:val="88"/>
          <w:sz w:val="22"/>
          <w:szCs w:val="22"/>
        </w:rPr>
        <w:t>saf</w:t>
      </w:r>
      <w:r w:rsidRPr="00AC1D0A">
        <w:rPr>
          <w:rFonts w:asciiTheme="minorHAnsi" w:hAnsiTheme="minorHAnsi" w:cstheme="minorHAnsi"/>
          <w:w w:val="88"/>
          <w:sz w:val="22"/>
          <w:szCs w:val="22"/>
        </w:rPr>
        <w:t>e</w:t>
      </w:r>
      <w:r w:rsidRPr="00AC1D0A">
        <w:rPr>
          <w:rFonts w:asciiTheme="minorHAnsi" w:hAnsiTheme="minorHAnsi" w:cstheme="minorHAnsi"/>
          <w:spacing w:val="-10"/>
          <w:w w:val="88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AC1D0A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AC1D0A">
        <w:rPr>
          <w:rFonts w:asciiTheme="minorHAnsi" w:hAnsiTheme="minorHAnsi" w:cstheme="minorHAnsi"/>
          <w:w w:val="88"/>
          <w:sz w:val="22"/>
          <w:szCs w:val="22"/>
        </w:rPr>
        <w:t>d</w:t>
      </w:r>
      <w:r w:rsidRPr="00AC1D0A">
        <w:rPr>
          <w:rFonts w:asciiTheme="minorHAnsi" w:hAnsiTheme="minorHAnsi" w:cstheme="minorHAnsi"/>
          <w:spacing w:val="5"/>
          <w:w w:val="88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5"/>
          <w:w w:val="96"/>
          <w:sz w:val="22"/>
          <w:szCs w:val="22"/>
        </w:rPr>
        <w:t>h</w:t>
      </w:r>
      <w:r w:rsidRPr="00AC1D0A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AC1D0A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AC1D0A">
        <w:rPr>
          <w:rFonts w:asciiTheme="minorHAnsi" w:hAnsiTheme="minorHAnsi" w:cstheme="minorHAnsi"/>
          <w:spacing w:val="3"/>
          <w:w w:val="86"/>
          <w:sz w:val="22"/>
          <w:szCs w:val="22"/>
        </w:rPr>
        <w:t>l</w:t>
      </w:r>
      <w:r w:rsidRPr="00AC1D0A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AC1D0A">
        <w:rPr>
          <w:rFonts w:asciiTheme="minorHAnsi" w:hAnsiTheme="minorHAnsi" w:cstheme="minorHAnsi"/>
          <w:spacing w:val="5"/>
          <w:w w:val="96"/>
          <w:sz w:val="22"/>
          <w:szCs w:val="22"/>
        </w:rPr>
        <w:t>h</w:t>
      </w:r>
      <w:r w:rsidRPr="00AC1D0A">
        <w:rPr>
          <w:rFonts w:asciiTheme="minorHAnsi" w:hAnsiTheme="minorHAnsi" w:cstheme="minorHAnsi"/>
          <w:spacing w:val="3"/>
          <w:w w:val="86"/>
          <w:sz w:val="22"/>
          <w:szCs w:val="22"/>
        </w:rPr>
        <w:t>y</w:t>
      </w:r>
      <w:r w:rsidRPr="00AC1D0A">
        <w:rPr>
          <w:rFonts w:asciiTheme="minorHAnsi" w:hAnsiTheme="minorHAnsi" w:cstheme="minorHAnsi"/>
          <w:w w:val="80"/>
          <w:sz w:val="22"/>
          <w:szCs w:val="22"/>
        </w:rPr>
        <w:t xml:space="preserve">. </w:t>
      </w:r>
      <w:r w:rsidRPr="00AC1D0A">
        <w:rPr>
          <w:rFonts w:asciiTheme="minorHAnsi" w:hAnsiTheme="minorHAnsi" w:cstheme="minorHAnsi"/>
          <w:spacing w:val="-2"/>
          <w:w w:val="88"/>
          <w:sz w:val="22"/>
          <w:szCs w:val="22"/>
        </w:rPr>
        <w:t>P</w:t>
      </w:r>
      <w:r w:rsidRPr="00AC1D0A">
        <w:rPr>
          <w:rFonts w:asciiTheme="minorHAnsi" w:hAnsiTheme="minorHAnsi" w:cstheme="minorHAnsi"/>
          <w:spacing w:val="3"/>
          <w:w w:val="88"/>
          <w:sz w:val="22"/>
          <w:szCs w:val="22"/>
        </w:rPr>
        <w:t>l</w:t>
      </w:r>
      <w:r w:rsidRPr="00AC1D0A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AC1D0A">
        <w:rPr>
          <w:rFonts w:asciiTheme="minorHAnsi" w:hAnsiTheme="minorHAnsi" w:cstheme="minorHAnsi"/>
          <w:spacing w:val="3"/>
          <w:w w:val="88"/>
          <w:sz w:val="22"/>
          <w:szCs w:val="22"/>
        </w:rPr>
        <w:t>y</w:t>
      </w:r>
      <w:r w:rsidRPr="00AC1D0A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AC1D0A">
        <w:rPr>
          <w:rFonts w:asciiTheme="minorHAnsi" w:hAnsiTheme="minorHAnsi" w:cstheme="minorHAnsi"/>
          <w:w w:val="88"/>
          <w:sz w:val="22"/>
          <w:szCs w:val="22"/>
        </w:rPr>
        <w:t>d</w:t>
      </w:r>
      <w:r w:rsidRPr="00AC1D0A">
        <w:rPr>
          <w:rFonts w:asciiTheme="minorHAnsi" w:hAnsiTheme="minorHAnsi" w:cstheme="minorHAnsi"/>
          <w:spacing w:val="-9"/>
          <w:w w:val="88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-3"/>
          <w:w w:val="88"/>
          <w:sz w:val="22"/>
          <w:szCs w:val="22"/>
        </w:rPr>
        <w:t>fu</w:t>
      </w:r>
      <w:r w:rsidRPr="00AC1D0A">
        <w:rPr>
          <w:rFonts w:asciiTheme="minorHAnsi" w:hAnsiTheme="minorHAnsi" w:cstheme="minorHAnsi"/>
          <w:w w:val="88"/>
          <w:sz w:val="22"/>
          <w:szCs w:val="22"/>
        </w:rPr>
        <w:t>n</w:t>
      </w:r>
      <w:r w:rsidRPr="00AC1D0A">
        <w:rPr>
          <w:rFonts w:asciiTheme="minorHAnsi" w:hAnsiTheme="minorHAnsi" w:cstheme="minorHAnsi"/>
          <w:spacing w:val="7"/>
          <w:w w:val="88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3"/>
          <w:w w:val="88"/>
          <w:sz w:val="22"/>
          <w:szCs w:val="22"/>
        </w:rPr>
        <w:t>g</w:t>
      </w:r>
      <w:r w:rsidRPr="00AC1D0A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AC1D0A">
        <w:rPr>
          <w:rFonts w:asciiTheme="minorHAnsi" w:hAnsiTheme="minorHAnsi" w:cstheme="minorHAnsi"/>
          <w:w w:val="88"/>
          <w:sz w:val="22"/>
          <w:szCs w:val="22"/>
        </w:rPr>
        <w:t>m</w:t>
      </w:r>
      <w:r w:rsidRPr="00AC1D0A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AC1D0A">
        <w:rPr>
          <w:rFonts w:asciiTheme="minorHAnsi" w:hAnsiTheme="minorHAnsi" w:cstheme="minorHAnsi"/>
          <w:w w:val="88"/>
          <w:sz w:val="22"/>
          <w:szCs w:val="22"/>
        </w:rPr>
        <w:t>s</w:t>
      </w:r>
      <w:r w:rsidRPr="00AC1D0A">
        <w:rPr>
          <w:rFonts w:asciiTheme="minorHAnsi" w:hAnsiTheme="minorHAnsi" w:cstheme="minorHAnsi"/>
          <w:spacing w:val="-6"/>
          <w:w w:val="88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3"/>
          <w:w w:val="88"/>
          <w:sz w:val="22"/>
          <w:szCs w:val="22"/>
        </w:rPr>
        <w:t>wit</w:t>
      </w:r>
      <w:r w:rsidRPr="00AC1D0A">
        <w:rPr>
          <w:rFonts w:asciiTheme="minorHAnsi" w:hAnsiTheme="minorHAnsi" w:cstheme="minorHAnsi"/>
          <w:w w:val="88"/>
          <w:sz w:val="22"/>
          <w:szCs w:val="22"/>
        </w:rPr>
        <w:t>h</w:t>
      </w:r>
      <w:r w:rsidRPr="00AC1D0A">
        <w:rPr>
          <w:rFonts w:asciiTheme="minorHAnsi" w:hAnsiTheme="minorHAnsi" w:cstheme="minorHAnsi"/>
          <w:spacing w:val="14"/>
          <w:w w:val="88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w w:val="86"/>
          <w:sz w:val="22"/>
          <w:szCs w:val="22"/>
        </w:rPr>
        <w:t>c</w:t>
      </w:r>
      <w:r w:rsidRPr="00AC1D0A">
        <w:rPr>
          <w:rFonts w:asciiTheme="minorHAnsi" w:hAnsiTheme="minorHAnsi" w:cstheme="minorHAnsi"/>
          <w:spacing w:val="5"/>
          <w:w w:val="96"/>
          <w:sz w:val="22"/>
          <w:szCs w:val="22"/>
        </w:rPr>
        <w:t>h</w:t>
      </w:r>
      <w:r w:rsidRPr="00AC1D0A">
        <w:rPr>
          <w:rFonts w:asciiTheme="minorHAnsi" w:hAnsiTheme="minorHAnsi" w:cstheme="minorHAnsi"/>
          <w:spacing w:val="3"/>
          <w:w w:val="86"/>
          <w:sz w:val="22"/>
          <w:szCs w:val="22"/>
        </w:rPr>
        <w:t>il</w:t>
      </w:r>
      <w:r w:rsidRPr="00AC1D0A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AC1D0A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AC1D0A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AC1D0A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AC1D0A">
        <w:rPr>
          <w:rFonts w:asciiTheme="minorHAnsi" w:hAnsiTheme="minorHAnsi" w:cstheme="minorHAnsi"/>
          <w:w w:val="80"/>
          <w:sz w:val="22"/>
          <w:szCs w:val="22"/>
        </w:rPr>
        <w:t>.</w:t>
      </w:r>
    </w:p>
    <w:p w14:paraId="79A45611" w14:textId="77777777" w:rsidR="00351813" w:rsidRPr="00AC1D0A" w:rsidRDefault="00AC1D0A">
      <w:pPr>
        <w:ind w:left="314"/>
        <w:rPr>
          <w:rFonts w:asciiTheme="minorHAnsi" w:hAnsiTheme="minorHAnsi" w:cstheme="minorHAnsi"/>
          <w:sz w:val="22"/>
          <w:szCs w:val="22"/>
        </w:rPr>
      </w:pPr>
      <w:r w:rsidRPr="00AC1D0A">
        <w:rPr>
          <w:rFonts w:asciiTheme="minorHAnsi" w:hAnsiTheme="minorHAnsi" w:cstheme="minorHAnsi"/>
          <w:spacing w:val="-2"/>
          <w:w w:val="88"/>
          <w:sz w:val="22"/>
          <w:szCs w:val="22"/>
        </w:rPr>
        <w:t>P</w:t>
      </w:r>
      <w:r w:rsidRPr="00AC1D0A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AC1D0A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AC1D0A">
        <w:rPr>
          <w:rFonts w:asciiTheme="minorHAnsi" w:hAnsiTheme="minorHAnsi" w:cstheme="minorHAnsi"/>
          <w:spacing w:val="3"/>
          <w:w w:val="88"/>
          <w:sz w:val="22"/>
          <w:szCs w:val="22"/>
        </w:rPr>
        <w:t>vi</w:t>
      </w:r>
      <w:r w:rsidRPr="00AC1D0A">
        <w:rPr>
          <w:rFonts w:asciiTheme="minorHAnsi" w:hAnsiTheme="minorHAnsi" w:cstheme="minorHAnsi"/>
          <w:spacing w:val="-2"/>
          <w:w w:val="88"/>
          <w:sz w:val="22"/>
          <w:szCs w:val="22"/>
        </w:rPr>
        <w:t>d</w:t>
      </w:r>
      <w:r w:rsidRPr="00AC1D0A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AC1D0A">
        <w:rPr>
          <w:rFonts w:asciiTheme="minorHAnsi" w:hAnsiTheme="minorHAnsi" w:cstheme="minorHAnsi"/>
          <w:w w:val="88"/>
          <w:sz w:val="22"/>
          <w:szCs w:val="22"/>
        </w:rPr>
        <w:t>d</w:t>
      </w:r>
      <w:r w:rsidRPr="00AC1D0A">
        <w:rPr>
          <w:rFonts w:asciiTheme="minorHAnsi" w:hAnsiTheme="minorHAnsi" w:cstheme="minorHAnsi"/>
          <w:spacing w:val="3"/>
          <w:w w:val="88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w w:val="88"/>
          <w:sz w:val="22"/>
          <w:szCs w:val="22"/>
        </w:rPr>
        <w:t>b</w:t>
      </w:r>
      <w:r w:rsidRPr="00AC1D0A">
        <w:rPr>
          <w:rFonts w:asciiTheme="minorHAnsi" w:hAnsiTheme="minorHAnsi" w:cstheme="minorHAnsi"/>
          <w:spacing w:val="-3"/>
          <w:w w:val="88"/>
          <w:sz w:val="22"/>
          <w:szCs w:val="22"/>
        </w:rPr>
        <w:t>as</w:t>
      </w:r>
      <w:r w:rsidRPr="00AC1D0A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AC1D0A">
        <w:rPr>
          <w:rFonts w:asciiTheme="minorHAnsi" w:hAnsiTheme="minorHAnsi" w:cstheme="minorHAnsi"/>
          <w:w w:val="88"/>
          <w:sz w:val="22"/>
          <w:szCs w:val="22"/>
        </w:rPr>
        <w:t>c</w:t>
      </w:r>
      <w:r w:rsidRPr="00AC1D0A">
        <w:rPr>
          <w:rFonts w:asciiTheme="minorHAnsi" w:hAnsiTheme="minorHAnsi" w:cstheme="minorHAnsi"/>
          <w:spacing w:val="-6"/>
          <w:w w:val="88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4"/>
          <w:w w:val="88"/>
          <w:sz w:val="22"/>
          <w:szCs w:val="22"/>
        </w:rPr>
        <w:t>F</w:t>
      </w:r>
      <w:r w:rsidRPr="00AC1D0A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AC1D0A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AC1D0A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AC1D0A">
        <w:rPr>
          <w:rFonts w:asciiTheme="minorHAnsi" w:hAnsiTheme="minorHAnsi" w:cstheme="minorHAnsi"/>
          <w:w w:val="88"/>
          <w:sz w:val="22"/>
          <w:szCs w:val="22"/>
        </w:rPr>
        <w:t>ch</w:t>
      </w:r>
      <w:r w:rsidRPr="00AC1D0A">
        <w:rPr>
          <w:rFonts w:asciiTheme="minorHAnsi" w:hAnsiTheme="minorHAnsi" w:cstheme="minorHAnsi"/>
          <w:spacing w:val="14"/>
          <w:w w:val="88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AC1D0A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AC1D0A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AC1D0A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AC1D0A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AC1D0A">
        <w:rPr>
          <w:rFonts w:asciiTheme="minorHAnsi" w:hAnsiTheme="minorHAnsi" w:cstheme="minorHAnsi"/>
          <w:spacing w:val="-3"/>
          <w:w w:val="92"/>
          <w:sz w:val="22"/>
          <w:szCs w:val="22"/>
        </w:rPr>
        <w:t>u</w:t>
      </w:r>
      <w:r w:rsidRPr="00AC1D0A">
        <w:rPr>
          <w:rFonts w:asciiTheme="minorHAnsi" w:hAnsiTheme="minorHAnsi" w:cstheme="minorHAnsi"/>
          <w:w w:val="86"/>
          <w:sz w:val="22"/>
          <w:szCs w:val="22"/>
        </w:rPr>
        <w:t>c</w:t>
      </w:r>
      <w:r w:rsidRPr="00AC1D0A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AC1D0A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AC1D0A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AC1D0A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AC1D0A">
        <w:rPr>
          <w:rFonts w:asciiTheme="minorHAnsi" w:hAnsiTheme="minorHAnsi" w:cstheme="minorHAnsi"/>
          <w:w w:val="80"/>
          <w:sz w:val="22"/>
          <w:szCs w:val="22"/>
        </w:rPr>
        <w:t>.</w:t>
      </w:r>
    </w:p>
    <w:p w14:paraId="3086C309" w14:textId="77777777" w:rsidR="00351813" w:rsidRPr="00AC1D0A" w:rsidRDefault="00AC1D0A">
      <w:pPr>
        <w:spacing w:before="12" w:line="253" w:lineRule="auto"/>
        <w:ind w:left="314" w:right="4346"/>
        <w:rPr>
          <w:rFonts w:asciiTheme="minorHAnsi" w:hAnsiTheme="minorHAnsi" w:cstheme="minorHAnsi"/>
          <w:sz w:val="22"/>
          <w:szCs w:val="22"/>
        </w:rPr>
      </w:pPr>
      <w:r w:rsidRPr="00AC1D0A">
        <w:rPr>
          <w:rFonts w:asciiTheme="minorHAnsi" w:hAnsiTheme="minorHAnsi" w:cstheme="minorHAnsi"/>
          <w:spacing w:val="-1"/>
          <w:w w:val="88"/>
          <w:sz w:val="22"/>
          <w:szCs w:val="22"/>
        </w:rPr>
        <w:t>M</w:t>
      </w:r>
      <w:r w:rsidRPr="00AC1D0A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AC1D0A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AC1D0A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AC1D0A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AC1D0A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AC1D0A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AC1D0A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AC1D0A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AC1D0A">
        <w:rPr>
          <w:rFonts w:asciiTheme="minorHAnsi" w:hAnsiTheme="minorHAnsi" w:cstheme="minorHAnsi"/>
          <w:w w:val="88"/>
          <w:sz w:val="22"/>
          <w:szCs w:val="22"/>
        </w:rPr>
        <w:t>d</w:t>
      </w:r>
      <w:r w:rsidRPr="00AC1D0A">
        <w:rPr>
          <w:rFonts w:asciiTheme="minorHAnsi" w:hAnsiTheme="minorHAnsi" w:cstheme="minorHAnsi"/>
          <w:spacing w:val="11"/>
          <w:w w:val="88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-3"/>
          <w:w w:val="88"/>
          <w:sz w:val="22"/>
          <w:szCs w:val="22"/>
        </w:rPr>
        <w:t>up</w:t>
      </w:r>
      <w:r w:rsidRPr="00AC1D0A">
        <w:rPr>
          <w:rFonts w:asciiTheme="minorHAnsi" w:hAnsiTheme="minorHAnsi" w:cstheme="minorHAnsi"/>
          <w:spacing w:val="-2"/>
          <w:w w:val="88"/>
          <w:sz w:val="22"/>
          <w:szCs w:val="22"/>
        </w:rPr>
        <w:t>d</w:t>
      </w:r>
      <w:r w:rsidRPr="00AC1D0A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AC1D0A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AC1D0A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AC1D0A">
        <w:rPr>
          <w:rFonts w:asciiTheme="minorHAnsi" w:hAnsiTheme="minorHAnsi" w:cstheme="minorHAnsi"/>
          <w:w w:val="88"/>
          <w:sz w:val="22"/>
          <w:szCs w:val="22"/>
        </w:rPr>
        <w:t>d</w:t>
      </w:r>
      <w:r w:rsidRPr="00AC1D0A">
        <w:rPr>
          <w:rFonts w:asciiTheme="minorHAnsi" w:hAnsiTheme="minorHAnsi" w:cstheme="minorHAnsi"/>
          <w:spacing w:val="19"/>
          <w:w w:val="88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3"/>
          <w:w w:val="88"/>
          <w:sz w:val="22"/>
          <w:szCs w:val="22"/>
        </w:rPr>
        <w:t>li</w:t>
      </w:r>
      <w:r w:rsidRPr="00AC1D0A">
        <w:rPr>
          <w:rFonts w:asciiTheme="minorHAnsi" w:hAnsiTheme="minorHAnsi" w:cstheme="minorHAnsi"/>
          <w:spacing w:val="-3"/>
          <w:w w:val="88"/>
          <w:sz w:val="22"/>
          <w:szCs w:val="22"/>
        </w:rPr>
        <w:t>s</w:t>
      </w:r>
      <w:r w:rsidRPr="00AC1D0A">
        <w:rPr>
          <w:rFonts w:asciiTheme="minorHAnsi" w:hAnsiTheme="minorHAnsi" w:cstheme="minorHAnsi"/>
          <w:w w:val="88"/>
          <w:sz w:val="22"/>
          <w:szCs w:val="22"/>
        </w:rPr>
        <w:t>t</w:t>
      </w:r>
      <w:r w:rsidRPr="00AC1D0A">
        <w:rPr>
          <w:rFonts w:asciiTheme="minorHAnsi" w:hAnsiTheme="minorHAnsi" w:cstheme="minorHAnsi"/>
          <w:spacing w:val="7"/>
          <w:w w:val="88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AC1D0A">
        <w:rPr>
          <w:rFonts w:asciiTheme="minorHAnsi" w:hAnsiTheme="minorHAnsi" w:cstheme="minorHAnsi"/>
          <w:w w:val="88"/>
          <w:sz w:val="22"/>
          <w:szCs w:val="22"/>
        </w:rPr>
        <w:t>f</w:t>
      </w:r>
      <w:r w:rsidRPr="00AC1D0A">
        <w:rPr>
          <w:rFonts w:asciiTheme="minorHAnsi" w:hAnsiTheme="minorHAnsi" w:cstheme="minorHAnsi"/>
          <w:spacing w:val="-12"/>
          <w:w w:val="88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AC1D0A">
        <w:rPr>
          <w:rFonts w:asciiTheme="minorHAnsi" w:hAnsiTheme="minorHAnsi" w:cstheme="minorHAnsi"/>
          <w:spacing w:val="-3"/>
          <w:w w:val="88"/>
          <w:sz w:val="22"/>
          <w:szCs w:val="22"/>
        </w:rPr>
        <w:t>ee</w:t>
      </w:r>
      <w:r w:rsidRPr="00AC1D0A">
        <w:rPr>
          <w:rFonts w:asciiTheme="minorHAnsi" w:hAnsiTheme="minorHAnsi" w:cstheme="minorHAnsi"/>
          <w:spacing w:val="-2"/>
          <w:w w:val="88"/>
          <w:sz w:val="22"/>
          <w:szCs w:val="22"/>
        </w:rPr>
        <w:t>d</w:t>
      </w:r>
      <w:r w:rsidRPr="00AC1D0A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AC1D0A">
        <w:rPr>
          <w:rFonts w:asciiTheme="minorHAnsi" w:hAnsiTheme="minorHAnsi" w:cstheme="minorHAnsi"/>
          <w:w w:val="88"/>
          <w:sz w:val="22"/>
          <w:szCs w:val="22"/>
        </w:rPr>
        <w:t>d</w:t>
      </w:r>
      <w:r w:rsidRPr="00AC1D0A">
        <w:rPr>
          <w:rFonts w:asciiTheme="minorHAnsi" w:hAnsiTheme="minorHAnsi" w:cstheme="minorHAnsi"/>
          <w:spacing w:val="12"/>
          <w:w w:val="88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-3"/>
          <w:w w:val="88"/>
          <w:sz w:val="22"/>
          <w:szCs w:val="22"/>
        </w:rPr>
        <w:t>supp</w:t>
      </w:r>
      <w:r w:rsidRPr="00AC1D0A">
        <w:rPr>
          <w:rFonts w:asciiTheme="minorHAnsi" w:hAnsiTheme="minorHAnsi" w:cstheme="minorHAnsi"/>
          <w:spacing w:val="3"/>
          <w:w w:val="88"/>
          <w:sz w:val="22"/>
          <w:szCs w:val="22"/>
        </w:rPr>
        <w:t>li</w:t>
      </w:r>
      <w:r w:rsidRPr="00AC1D0A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AC1D0A">
        <w:rPr>
          <w:rFonts w:asciiTheme="minorHAnsi" w:hAnsiTheme="minorHAnsi" w:cstheme="minorHAnsi"/>
          <w:w w:val="88"/>
          <w:sz w:val="22"/>
          <w:szCs w:val="22"/>
        </w:rPr>
        <w:t xml:space="preserve">s </w:t>
      </w:r>
      <w:r w:rsidRPr="00AC1D0A">
        <w:rPr>
          <w:rFonts w:asciiTheme="minorHAnsi" w:hAnsiTheme="minorHAnsi" w:cstheme="minorHAnsi"/>
          <w:spacing w:val="-3"/>
          <w:w w:val="88"/>
          <w:sz w:val="22"/>
          <w:szCs w:val="22"/>
        </w:rPr>
        <w:t>f</w:t>
      </w:r>
      <w:r w:rsidRPr="00AC1D0A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AC1D0A">
        <w:rPr>
          <w:rFonts w:asciiTheme="minorHAnsi" w:hAnsiTheme="minorHAnsi" w:cstheme="minorHAnsi"/>
          <w:w w:val="88"/>
          <w:sz w:val="22"/>
          <w:szCs w:val="22"/>
        </w:rPr>
        <w:t>r</w:t>
      </w:r>
      <w:r w:rsidRPr="00AC1D0A">
        <w:rPr>
          <w:rFonts w:asciiTheme="minorHAnsi" w:hAnsiTheme="minorHAnsi" w:cstheme="minorHAnsi"/>
          <w:spacing w:val="7"/>
          <w:w w:val="88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5"/>
          <w:w w:val="96"/>
          <w:sz w:val="22"/>
          <w:szCs w:val="22"/>
        </w:rPr>
        <w:t>h</w:t>
      </w:r>
      <w:r w:rsidRPr="00AC1D0A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AC1D0A">
        <w:rPr>
          <w:rFonts w:asciiTheme="minorHAnsi" w:hAnsiTheme="minorHAnsi" w:cstheme="minorHAnsi"/>
          <w:w w:val="90"/>
          <w:sz w:val="22"/>
          <w:szCs w:val="22"/>
        </w:rPr>
        <w:t>m</w:t>
      </w:r>
      <w:r w:rsidRPr="00AC1D0A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AC1D0A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AC1D0A">
        <w:rPr>
          <w:rFonts w:asciiTheme="minorHAnsi" w:hAnsiTheme="minorHAnsi" w:cstheme="minorHAnsi"/>
          <w:spacing w:val="4"/>
          <w:w w:val="85"/>
          <w:sz w:val="22"/>
          <w:szCs w:val="22"/>
        </w:rPr>
        <w:t>w</w:t>
      </w:r>
      <w:r w:rsidRPr="00AC1D0A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AC1D0A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AC1D0A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AC1D0A">
        <w:rPr>
          <w:rFonts w:asciiTheme="minorHAnsi" w:hAnsiTheme="minorHAnsi" w:cstheme="minorHAnsi"/>
          <w:w w:val="80"/>
          <w:sz w:val="22"/>
          <w:szCs w:val="22"/>
        </w:rPr>
        <w:t xml:space="preserve">. </w:t>
      </w:r>
      <w:r w:rsidRPr="00AC1D0A">
        <w:rPr>
          <w:rFonts w:asciiTheme="minorHAnsi" w:hAnsiTheme="minorHAnsi" w:cstheme="minorHAnsi"/>
          <w:spacing w:val="1"/>
          <w:w w:val="70"/>
          <w:sz w:val="22"/>
          <w:szCs w:val="22"/>
        </w:rPr>
        <w:t>K</w:t>
      </w:r>
      <w:r w:rsidRPr="00AC1D0A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AC1D0A">
        <w:rPr>
          <w:rFonts w:asciiTheme="minorHAnsi" w:hAnsiTheme="minorHAnsi" w:cstheme="minorHAnsi"/>
          <w:spacing w:val="-3"/>
          <w:w w:val="92"/>
          <w:sz w:val="22"/>
          <w:szCs w:val="22"/>
        </w:rPr>
        <w:t>p</w:t>
      </w:r>
      <w:r w:rsidRPr="00AC1D0A">
        <w:rPr>
          <w:rFonts w:asciiTheme="minorHAnsi" w:hAnsiTheme="minorHAnsi" w:cstheme="minorHAnsi"/>
          <w:w w:val="109"/>
          <w:sz w:val="22"/>
          <w:szCs w:val="22"/>
        </w:rPr>
        <w:t>t</w:t>
      </w:r>
      <w:r w:rsidRPr="00AC1D0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3"/>
          <w:w w:val="85"/>
          <w:sz w:val="22"/>
          <w:szCs w:val="22"/>
        </w:rPr>
        <w:t>l</w:t>
      </w:r>
      <w:r w:rsidRPr="00AC1D0A">
        <w:rPr>
          <w:rFonts w:asciiTheme="minorHAnsi" w:hAnsiTheme="minorHAnsi" w:cstheme="minorHAnsi"/>
          <w:spacing w:val="1"/>
          <w:w w:val="85"/>
          <w:sz w:val="22"/>
          <w:szCs w:val="22"/>
        </w:rPr>
        <w:t>o</w:t>
      </w:r>
      <w:r w:rsidRPr="00AC1D0A">
        <w:rPr>
          <w:rFonts w:asciiTheme="minorHAnsi" w:hAnsiTheme="minorHAnsi" w:cstheme="minorHAnsi"/>
          <w:spacing w:val="3"/>
          <w:w w:val="85"/>
          <w:sz w:val="22"/>
          <w:szCs w:val="22"/>
        </w:rPr>
        <w:t>g</w:t>
      </w:r>
      <w:r w:rsidRPr="00AC1D0A">
        <w:rPr>
          <w:rFonts w:asciiTheme="minorHAnsi" w:hAnsiTheme="minorHAnsi" w:cstheme="minorHAnsi"/>
          <w:w w:val="85"/>
          <w:sz w:val="22"/>
          <w:szCs w:val="22"/>
        </w:rPr>
        <w:t>s</w:t>
      </w:r>
      <w:r w:rsidRPr="00AC1D0A">
        <w:rPr>
          <w:rFonts w:asciiTheme="minorHAnsi" w:hAnsiTheme="minorHAnsi" w:cstheme="minorHAnsi"/>
          <w:spacing w:val="-1"/>
          <w:w w:val="85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1"/>
          <w:w w:val="85"/>
          <w:sz w:val="22"/>
          <w:szCs w:val="22"/>
        </w:rPr>
        <w:t>o</w:t>
      </w:r>
      <w:r w:rsidRPr="00AC1D0A">
        <w:rPr>
          <w:rFonts w:asciiTheme="minorHAnsi" w:hAnsiTheme="minorHAnsi" w:cstheme="minorHAnsi"/>
          <w:w w:val="85"/>
          <w:sz w:val="22"/>
          <w:szCs w:val="22"/>
        </w:rPr>
        <w:t>f</w:t>
      </w:r>
      <w:r w:rsidRPr="00AC1D0A">
        <w:rPr>
          <w:rFonts w:asciiTheme="minorHAnsi" w:hAnsiTheme="minorHAnsi" w:cstheme="minorHAnsi"/>
          <w:spacing w:val="-6"/>
          <w:w w:val="85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w w:val="86"/>
          <w:sz w:val="22"/>
          <w:szCs w:val="22"/>
        </w:rPr>
        <w:t>c</w:t>
      </w:r>
      <w:r w:rsidRPr="00AC1D0A">
        <w:rPr>
          <w:rFonts w:asciiTheme="minorHAnsi" w:hAnsiTheme="minorHAnsi" w:cstheme="minorHAnsi"/>
          <w:spacing w:val="5"/>
          <w:w w:val="96"/>
          <w:sz w:val="22"/>
          <w:szCs w:val="22"/>
        </w:rPr>
        <w:t>h</w:t>
      </w:r>
      <w:r w:rsidRPr="00AC1D0A">
        <w:rPr>
          <w:rFonts w:asciiTheme="minorHAnsi" w:hAnsiTheme="minorHAnsi" w:cstheme="minorHAnsi"/>
          <w:spacing w:val="3"/>
          <w:w w:val="86"/>
          <w:sz w:val="22"/>
          <w:szCs w:val="22"/>
        </w:rPr>
        <w:t>il</w:t>
      </w:r>
      <w:r w:rsidRPr="00AC1D0A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AC1D0A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AC1D0A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AC1D0A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AC1D0A">
        <w:rPr>
          <w:rFonts w:asciiTheme="minorHAnsi" w:hAnsiTheme="minorHAnsi" w:cstheme="minorHAnsi"/>
          <w:spacing w:val="6"/>
          <w:w w:val="122"/>
          <w:sz w:val="22"/>
          <w:szCs w:val="22"/>
        </w:rPr>
        <w:t>'</w:t>
      </w:r>
      <w:r w:rsidRPr="00AC1D0A">
        <w:rPr>
          <w:rFonts w:asciiTheme="minorHAnsi" w:hAnsiTheme="minorHAnsi" w:cstheme="minorHAnsi"/>
          <w:w w:val="87"/>
          <w:sz w:val="22"/>
          <w:szCs w:val="22"/>
        </w:rPr>
        <w:t>s</w:t>
      </w:r>
      <w:r w:rsidRPr="00AC1D0A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-3"/>
          <w:w w:val="91"/>
          <w:sz w:val="22"/>
          <w:szCs w:val="22"/>
        </w:rPr>
        <w:t>a</w:t>
      </w:r>
      <w:r w:rsidRPr="00AC1D0A">
        <w:rPr>
          <w:rFonts w:asciiTheme="minorHAnsi" w:hAnsiTheme="minorHAnsi" w:cstheme="minorHAnsi"/>
          <w:w w:val="91"/>
          <w:sz w:val="22"/>
          <w:szCs w:val="22"/>
        </w:rPr>
        <w:t>c</w:t>
      </w:r>
      <w:r w:rsidRPr="00AC1D0A">
        <w:rPr>
          <w:rFonts w:asciiTheme="minorHAnsi" w:hAnsiTheme="minorHAnsi" w:cstheme="minorHAnsi"/>
          <w:spacing w:val="3"/>
          <w:w w:val="91"/>
          <w:sz w:val="22"/>
          <w:szCs w:val="22"/>
        </w:rPr>
        <w:t>tiviti</w:t>
      </w:r>
      <w:r w:rsidRPr="00AC1D0A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AC1D0A">
        <w:rPr>
          <w:rFonts w:asciiTheme="minorHAnsi" w:hAnsiTheme="minorHAnsi" w:cstheme="minorHAnsi"/>
          <w:w w:val="91"/>
          <w:sz w:val="22"/>
          <w:szCs w:val="22"/>
        </w:rPr>
        <w:t>s</w:t>
      </w:r>
      <w:r w:rsidRPr="00AC1D0A">
        <w:rPr>
          <w:rFonts w:asciiTheme="minorHAnsi" w:hAnsiTheme="minorHAnsi" w:cstheme="minorHAnsi"/>
          <w:spacing w:val="-11"/>
          <w:w w:val="91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-3"/>
          <w:w w:val="91"/>
          <w:sz w:val="22"/>
          <w:szCs w:val="22"/>
        </w:rPr>
        <w:t>f</w:t>
      </w:r>
      <w:r w:rsidRPr="00AC1D0A">
        <w:rPr>
          <w:rFonts w:asciiTheme="minorHAnsi" w:hAnsiTheme="minorHAnsi" w:cstheme="minorHAnsi"/>
          <w:spacing w:val="1"/>
          <w:w w:val="91"/>
          <w:sz w:val="22"/>
          <w:szCs w:val="22"/>
        </w:rPr>
        <w:t>o</w:t>
      </w:r>
      <w:r w:rsidRPr="00AC1D0A">
        <w:rPr>
          <w:rFonts w:asciiTheme="minorHAnsi" w:hAnsiTheme="minorHAnsi" w:cstheme="minorHAnsi"/>
          <w:w w:val="91"/>
          <w:sz w:val="22"/>
          <w:szCs w:val="22"/>
        </w:rPr>
        <w:t xml:space="preserve">r </w:t>
      </w:r>
      <w:r w:rsidRPr="00AC1D0A">
        <w:rPr>
          <w:rFonts w:asciiTheme="minorHAnsi" w:hAnsiTheme="minorHAnsi" w:cstheme="minorHAnsi"/>
          <w:spacing w:val="-3"/>
          <w:w w:val="91"/>
          <w:sz w:val="22"/>
          <w:szCs w:val="22"/>
        </w:rPr>
        <w:t>pa</w:t>
      </w:r>
      <w:r w:rsidRPr="00AC1D0A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AC1D0A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AC1D0A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AC1D0A">
        <w:rPr>
          <w:rFonts w:asciiTheme="minorHAnsi" w:hAnsiTheme="minorHAnsi" w:cstheme="minorHAnsi"/>
          <w:spacing w:val="3"/>
          <w:w w:val="91"/>
          <w:sz w:val="22"/>
          <w:szCs w:val="22"/>
        </w:rPr>
        <w:t>t</w:t>
      </w:r>
      <w:r w:rsidRPr="00AC1D0A">
        <w:rPr>
          <w:rFonts w:asciiTheme="minorHAnsi" w:hAnsiTheme="minorHAnsi" w:cstheme="minorHAnsi"/>
          <w:spacing w:val="-3"/>
          <w:w w:val="91"/>
          <w:sz w:val="22"/>
          <w:szCs w:val="22"/>
        </w:rPr>
        <w:t>a</w:t>
      </w:r>
      <w:r w:rsidRPr="00AC1D0A">
        <w:rPr>
          <w:rFonts w:asciiTheme="minorHAnsi" w:hAnsiTheme="minorHAnsi" w:cstheme="minorHAnsi"/>
          <w:w w:val="91"/>
          <w:sz w:val="22"/>
          <w:szCs w:val="22"/>
        </w:rPr>
        <w:t>l</w:t>
      </w:r>
      <w:r w:rsidRPr="00AC1D0A">
        <w:rPr>
          <w:rFonts w:asciiTheme="minorHAnsi" w:hAnsiTheme="minorHAnsi" w:cstheme="minorHAnsi"/>
          <w:spacing w:val="15"/>
          <w:w w:val="91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AC1D0A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AC1D0A">
        <w:rPr>
          <w:rFonts w:asciiTheme="minorHAnsi" w:hAnsiTheme="minorHAnsi" w:cstheme="minorHAnsi"/>
          <w:spacing w:val="3"/>
          <w:w w:val="86"/>
          <w:sz w:val="22"/>
          <w:szCs w:val="22"/>
        </w:rPr>
        <w:t>vi</w:t>
      </w:r>
      <w:r w:rsidRPr="00AC1D0A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AC1D0A">
        <w:rPr>
          <w:rFonts w:asciiTheme="minorHAnsi" w:hAnsiTheme="minorHAnsi" w:cstheme="minorHAnsi"/>
          <w:spacing w:val="4"/>
          <w:w w:val="85"/>
          <w:sz w:val="22"/>
          <w:szCs w:val="22"/>
        </w:rPr>
        <w:t>w</w:t>
      </w:r>
      <w:r w:rsidRPr="00AC1D0A">
        <w:rPr>
          <w:rFonts w:asciiTheme="minorHAnsi" w:hAnsiTheme="minorHAnsi" w:cstheme="minorHAnsi"/>
          <w:w w:val="80"/>
          <w:sz w:val="22"/>
          <w:szCs w:val="22"/>
        </w:rPr>
        <w:t>.</w:t>
      </w:r>
    </w:p>
    <w:p w14:paraId="3CF509A9" w14:textId="77777777" w:rsidR="00351813" w:rsidRPr="00AC1D0A" w:rsidRDefault="00AC1D0A">
      <w:pPr>
        <w:ind w:left="314"/>
        <w:rPr>
          <w:rFonts w:asciiTheme="minorHAnsi" w:hAnsiTheme="minorHAnsi" w:cstheme="minorHAnsi"/>
          <w:sz w:val="22"/>
          <w:szCs w:val="22"/>
        </w:rPr>
      </w:pPr>
      <w:r w:rsidRPr="00AC1D0A">
        <w:rPr>
          <w:rFonts w:asciiTheme="minorHAnsi" w:hAnsiTheme="minorHAnsi" w:cstheme="minorHAnsi"/>
          <w:spacing w:val="1"/>
          <w:w w:val="70"/>
          <w:sz w:val="22"/>
          <w:szCs w:val="22"/>
        </w:rPr>
        <w:t>K</w:t>
      </w:r>
      <w:r w:rsidRPr="00AC1D0A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AC1D0A">
        <w:rPr>
          <w:rFonts w:asciiTheme="minorHAnsi" w:hAnsiTheme="minorHAnsi" w:cstheme="minorHAnsi"/>
          <w:spacing w:val="-3"/>
          <w:w w:val="92"/>
          <w:sz w:val="22"/>
          <w:szCs w:val="22"/>
        </w:rPr>
        <w:t>p</w:t>
      </w:r>
      <w:r w:rsidRPr="00AC1D0A">
        <w:rPr>
          <w:rFonts w:asciiTheme="minorHAnsi" w:hAnsiTheme="minorHAnsi" w:cstheme="minorHAnsi"/>
          <w:w w:val="109"/>
          <w:sz w:val="22"/>
          <w:szCs w:val="22"/>
        </w:rPr>
        <w:t>t</w:t>
      </w:r>
      <w:r w:rsidRPr="00AC1D0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w w:val="88"/>
          <w:sz w:val="22"/>
          <w:szCs w:val="22"/>
        </w:rPr>
        <w:t>c</w:t>
      </w:r>
      <w:r w:rsidRPr="00AC1D0A">
        <w:rPr>
          <w:rFonts w:asciiTheme="minorHAnsi" w:hAnsiTheme="minorHAnsi" w:cstheme="minorHAnsi"/>
          <w:spacing w:val="4"/>
          <w:w w:val="88"/>
          <w:sz w:val="22"/>
          <w:szCs w:val="22"/>
        </w:rPr>
        <w:t>h</w:t>
      </w:r>
      <w:r w:rsidRPr="00AC1D0A">
        <w:rPr>
          <w:rFonts w:asciiTheme="minorHAnsi" w:hAnsiTheme="minorHAnsi" w:cstheme="minorHAnsi"/>
          <w:spacing w:val="3"/>
          <w:w w:val="88"/>
          <w:sz w:val="22"/>
          <w:szCs w:val="22"/>
        </w:rPr>
        <w:t>il</w:t>
      </w:r>
      <w:r w:rsidRPr="00AC1D0A">
        <w:rPr>
          <w:rFonts w:asciiTheme="minorHAnsi" w:hAnsiTheme="minorHAnsi" w:cstheme="minorHAnsi"/>
          <w:spacing w:val="-2"/>
          <w:w w:val="88"/>
          <w:sz w:val="22"/>
          <w:szCs w:val="22"/>
        </w:rPr>
        <w:t>d</w:t>
      </w:r>
      <w:r w:rsidRPr="00AC1D0A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AC1D0A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AC1D0A">
        <w:rPr>
          <w:rFonts w:asciiTheme="minorHAnsi" w:hAnsiTheme="minorHAnsi" w:cstheme="minorHAnsi"/>
          <w:w w:val="88"/>
          <w:sz w:val="22"/>
          <w:szCs w:val="22"/>
        </w:rPr>
        <w:t>n</w:t>
      </w:r>
      <w:r w:rsidRPr="00AC1D0A">
        <w:rPr>
          <w:rFonts w:asciiTheme="minorHAnsi" w:hAnsiTheme="minorHAnsi" w:cstheme="minorHAnsi"/>
          <w:spacing w:val="27"/>
          <w:w w:val="88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-3"/>
          <w:w w:val="88"/>
          <w:sz w:val="22"/>
          <w:szCs w:val="22"/>
        </w:rPr>
        <w:t>saf</w:t>
      </w:r>
      <w:r w:rsidRPr="00AC1D0A">
        <w:rPr>
          <w:rFonts w:asciiTheme="minorHAnsi" w:hAnsiTheme="minorHAnsi" w:cstheme="minorHAnsi"/>
          <w:w w:val="88"/>
          <w:sz w:val="22"/>
          <w:szCs w:val="22"/>
        </w:rPr>
        <w:t>e</w:t>
      </w:r>
      <w:r w:rsidRPr="00AC1D0A">
        <w:rPr>
          <w:rFonts w:asciiTheme="minorHAnsi" w:hAnsiTheme="minorHAnsi" w:cstheme="minorHAnsi"/>
          <w:spacing w:val="-10"/>
          <w:w w:val="88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3"/>
          <w:w w:val="88"/>
          <w:sz w:val="22"/>
          <w:szCs w:val="22"/>
        </w:rPr>
        <w:t>w</w:t>
      </w:r>
      <w:r w:rsidRPr="00AC1D0A">
        <w:rPr>
          <w:rFonts w:asciiTheme="minorHAnsi" w:hAnsiTheme="minorHAnsi" w:cstheme="minorHAnsi"/>
          <w:spacing w:val="4"/>
          <w:w w:val="88"/>
          <w:sz w:val="22"/>
          <w:szCs w:val="22"/>
        </w:rPr>
        <w:t>h</w:t>
      </w:r>
      <w:r w:rsidRPr="00AC1D0A">
        <w:rPr>
          <w:rFonts w:asciiTheme="minorHAnsi" w:hAnsiTheme="minorHAnsi" w:cstheme="minorHAnsi"/>
          <w:spacing w:val="3"/>
          <w:w w:val="88"/>
          <w:sz w:val="22"/>
          <w:szCs w:val="22"/>
        </w:rPr>
        <w:t>il</w:t>
      </w:r>
      <w:r w:rsidRPr="00AC1D0A">
        <w:rPr>
          <w:rFonts w:asciiTheme="minorHAnsi" w:hAnsiTheme="minorHAnsi" w:cstheme="minorHAnsi"/>
          <w:w w:val="88"/>
          <w:sz w:val="22"/>
          <w:szCs w:val="22"/>
        </w:rPr>
        <w:t>e</w:t>
      </w:r>
      <w:r w:rsidRPr="00AC1D0A">
        <w:rPr>
          <w:rFonts w:asciiTheme="minorHAnsi" w:hAnsiTheme="minorHAnsi" w:cstheme="minorHAnsi"/>
          <w:spacing w:val="-3"/>
          <w:w w:val="88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AC1D0A">
        <w:rPr>
          <w:rFonts w:asciiTheme="minorHAnsi" w:hAnsiTheme="minorHAnsi" w:cstheme="minorHAnsi"/>
          <w:w w:val="88"/>
          <w:sz w:val="22"/>
          <w:szCs w:val="22"/>
        </w:rPr>
        <w:t>n</w:t>
      </w:r>
      <w:r w:rsidRPr="00AC1D0A">
        <w:rPr>
          <w:rFonts w:asciiTheme="minorHAnsi" w:hAnsiTheme="minorHAnsi" w:cstheme="minorHAnsi"/>
          <w:spacing w:val="8"/>
          <w:w w:val="88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w w:val="88"/>
          <w:sz w:val="22"/>
          <w:szCs w:val="22"/>
        </w:rPr>
        <w:t>c</w:t>
      </w:r>
      <w:r w:rsidRPr="00AC1D0A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AC1D0A">
        <w:rPr>
          <w:rFonts w:asciiTheme="minorHAnsi" w:hAnsiTheme="minorHAnsi" w:cstheme="minorHAnsi"/>
          <w:w w:val="88"/>
          <w:sz w:val="22"/>
          <w:szCs w:val="22"/>
        </w:rPr>
        <w:t>mm</w:t>
      </w:r>
      <w:r w:rsidRPr="00AC1D0A">
        <w:rPr>
          <w:rFonts w:asciiTheme="minorHAnsi" w:hAnsiTheme="minorHAnsi" w:cstheme="minorHAnsi"/>
          <w:spacing w:val="-3"/>
          <w:w w:val="88"/>
          <w:sz w:val="22"/>
          <w:szCs w:val="22"/>
        </w:rPr>
        <w:t>u</w:t>
      </w:r>
      <w:r w:rsidRPr="00AC1D0A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AC1D0A">
        <w:rPr>
          <w:rFonts w:asciiTheme="minorHAnsi" w:hAnsiTheme="minorHAnsi" w:cstheme="minorHAnsi"/>
          <w:spacing w:val="3"/>
          <w:w w:val="88"/>
          <w:sz w:val="22"/>
          <w:szCs w:val="22"/>
        </w:rPr>
        <w:t>it</w:t>
      </w:r>
      <w:r w:rsidRPr="00AC1D0A">
        <w:rPr>
          <w:rFonts w:asciiTheme="minorHAnsi" w:hAnsiTheme="minorHAnsi" w:cstheme="minorHAnsi"/>
          <w:w w:val="88"/>
          <w:sz w:val="22"/>
          <w:szCs w:val="22"/>
        </w:rPr>
        <w:t>y</w:t>
      </w:r>
      <w:r w:rsidRPr="00AC1D0A">
        <w:rPr>
          <w:rFonts w:asciiTheme="minorHAnsi" w:hAnsiTheme="minorHAnsi" w:cstheme="minorHAnsi"/>
          <w:spacing w:val="21"/>
          <w:w w:val="88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AC1D0A">
        <w:rPr>
          <w:rFonts w:asciiTheme="minorHAnsi" w:hAnsiTheme="minorHAnsi" w:cstheme="minorHAnsi"/>
          <w:spacing w:val="-3"/>
          <w:w w:val="92"/>
          <w:sz w:val="22"/>
          <w:szCs w:val="22"/>
        </w:rPr>
        <w:t>u</w:t>
      </w:r>
      <w:r w:rsidRPr="00AC1D0A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AC1D0A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AC1D0A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AC1D0A">
        <w:rPr>
          <w:rFonts w:asciiTheme="minorHAnsi" w:hAnsiTheme="minorHAnsi" w:cstheme="minorHAnsi"/>
          <w:spacing w:val="4"/>
          <w:w w:val="85"/>
          <w:sz w:val="22"/>
          <w:szCs w:val="22"/>
        </w:rPr>
        <w:t>g</w:t>
      </w:r>
      <w:r w:rsidRPr="00AC1D0A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AC1D0A">
        <w:rPr>
          <w:rFonts w:asciiTheme="minorHAnsi" w:hAnsiTheme="minorHAnsi" w:cstheme="minorHAnsi"/>
          <w:w w:val="80"/>
          <w:sz w:val="22"/>
          <w:szCs w:val="22"/>
        </w:rPr>
        <w:t>.</w:t>
      </w:r>
    </w:p>
    <w:p w14:paraId="1F80669F" w14:textId="77777777" w:rsidR="00351813" w:rsidRPr="00AC1D0A" w:rsidRDefault="003518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BEDAD84" w14:textId="77777777" w:rsidR="00351813" w:rsidRPr="00AC1D0A" w:rsidRDefault="003518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8266CEF" w14:textId="77777777" w:rsidR="00351813" w:rsidRPr="00AC1D0A" w:rsidRDefault="00351813">
      <w:pPr>
        <w:spacing w:before="20" w:line="280" w:lineRule="exact"/>
        <w:rPr>
          <w:rFonts w:asciiTheme="minorHAnsi" w:hAnsiTheme="minorHAnsi" w:cstheme="minorHAnsi"/>
          <w:sz w:val="22"/>
          <w:szCs w:val="22"/>
        </w:rPr>
      </w:pPr>
    </w:p>
    <w:p w14:paraId="452DC758" w14:textId="77777777" w:rsidR="00351813" w:rsidRPr="00AC1D0A" w:rsidRDefault="00AC1D0A">
      <w:pPr>
        <w:ind w:left="142"/>
        <w:rPr>
          <w:rFonts w:asciiTheme="minorHAnsi" w:eastAsia="Tahoma" w:hAnsiTheme="minorHAnsi" w:cstheme="minorHAnsi"/>
          <w:sz w:val="22"/>
          <w:szCs w:val="22"/>
        </w:rPr>
      </w:pPr>
      <w:r w:rsidRPr="00AC1D0A">
        <w:rPr>
          <w:rFonts w:asciiTheme="minorHAnsi" w:eastAsia="Tahoma" w:hAnsiTheme="minorHAnsi" w:cstheme="minorHAnsi"/>
          <w:spacing w:val="-7"/>
          <w:sz w:val="22"/>
          <w:szCs w:val="22"/>
        </w:rPr>
        <w:t>E</w:t>
      </w:r>
      <w:r w:rsidRPr="00AC1D0A">
        <w:rPr>
          <w:rFonts w:asciiTheme="minorHAnsi" w:eastAsia="Tahoma" w:hAnsiTheme="minorHAnsi" w:cstheme="minorHAnsi"/>
          <w:spacing w:val="2"/>
          <w:sz w:val="22"/>
          <w:szCs w:val="22"/>
        </w:rPr>
        <w:t>d</w:t>
      </w:r>
      <w:r w:rsidRPr="00AC1D0A">
        <w:rPr>
          <w:rFonts w:asciiTheme="minorHAnsi" w:eastAsia="Tahoma" w:hAnsiTheme="minorHAnsi" w:cstheme="minorHAnsi"/>
          <w:spacing w:val="-1"/>
          <w:sz w:val="22"/>
          <w:szCs w:val="22"/>
        </w:rPr>
        <w:t>uc</w:t>
      </w:r>
      <w:r w:rsidRPr="00AC1D0A">
        <w:rPr>
          <w:rFonts w:asciiTheme="minorHAnsi" w:eastAsia="Tahoma" w:hAnsiTheme="minorHAnsi" w:cstheme="minorHAnsi"/>
          <w:spacing w:val="-4"/>
          <w:sz w:val="22"/>
          <w:szCs w:val="22"/>
        </w:rPr>
        <w:t>a</w:t>
      </w:r>
      <w:r w:rsidRPr="00AC1D0A">
        <w:rPr>
          <w:rFonts w:asciiTheme="minorHAnsi" w:eastAsia="Tahoma" w:hAnsiTheme="minorHAnsi" w:cstheme="minorHAnsi"/>
          <w:spacing w:val="-2"/>
          <w:sz w:val="22"/>
          <w:szCs w:val="22"/>
        </w:rPr>
        <w:t>ti</w:t>
      </w:r>
      <w:r w:rsidRPr="00AC1D0A">
        <w:rPr>
          <w:rFonts w:asciiTheme="minorHAnsi" w:eastAsia="Tahoma" w:hAnsiTheme="minorHAnsi" w:cstheme="minorHAnsi"/>
          <w:spacing w:val="4"/>
          <w:sz w:val="22"/>
          <w:szCs w:val="22"/>
        </w:rPr>
        <w:t>o</w:t>
      </w:r>
      <w:r w:rsidRPr="00AC1D0A">
        <w:rPr>
          <w:rFonts w:asciiTheme="minorHAnsi" w:eastAsia="Tahoma" w:hAnsiTheme="minorHAnsi" w:cstheme="minorHAnsi"/>
          <w:sz w:val="22"/>
          <w:szCs w:val="22"/>
        </w:rPr>
        <w:t>n</w:t>
      </w:r>
    </w:p>
    <w:p w14:paraId="08454F7E" w14:textId="77777777" w:rsidR="00351813" w:rsidRPr="00AC1D0A" w:rsidRDefault="00AC1D0A">
      <w:pPr>
        <w:spacing w:before="13" w:line="220" w:lineRule="exact"/>
        <w:ind w:left="142"/>
        <w:rPr>
          <w:rFonts w:asciiTheme="minorHAnsi" w:eastAsia="Tahoma" w:hAnsiTheme="minorHAnsi" w:cstheme="minorHAnsi"/>
          <w:sz w:val="22"/>
          <w:szCs w:val="22"/>
        </w:rPr>
      </w:pPr>
      <w:r w:rsidRPr="00AC1D0A">
        <w:rPr>
          <w:rFonts w:asciiTheme="minorHAnsi" w:eastAsia="Tahoma" w:hAnsiTheme="minorHAnsi" w:cstheme="minorHAnsi"/>
          <w:spacing w:val="5"/>
          <w:w w:val="97"/>
          <w:position w:val="-1"/>
          <w:sz w:val="22"/>
          <w:szCs w:val="22"/>
        </w:rPr>
        <w:t>B</w:t>
      </w:r>
      <w:r w:rsidRPr="00AC1D0A">
        <w:rPr>
          <w:rFonts w:asciiTheme="minorHAnsi" w:eastAsia="Tahoma" w:hAnsiTheme="minorHAnsi" w:cstheme="minorHAnsi"/>
          <w:spacing w:val="-4"/>
          <w:w w:val="97"/>
          <w:position w:val="-1"/>
          <w:sz w:val="22"/>
          <w:szCs w:val="22"/>
        </w:rPr>
        <w:t>ac</w:t>
      </w:r>
      <w:r w:rsidRPr="00AC1D0A">
        <w:rPr>
          <w:rFonts w:asciiTheme="minorHAnsi" w:eastAsia="Tahoma" w:hAnsiTheme="minorHAnsi" w:cstheme="minorHAnsi"/>
          <w:spacing w:val="1"/>
          <w:w w:val="97"/>
          <w:position w:val="-1"/>
          <w:sz w:val="22"/>
          <w:szCs w:val="22"/>
        </w:rPr>
        <w:t>h</w:t>
      </w:r>
      <w:r w:rsidRPr="00AC1D0A">
        <w:rPr>
          <w:rFonts w:asciiTheme="minorHAnsi" w:eastAsia="Tahoma" w:hAnsiTheme="minorHAnsi" w:cstheme="minorHAnsi"/>
          <w:spacing w:val="-3"/>
          <w:w w:val="97"/>
          <w:position w:val="-1"/>
          <w:sz w:val="22"/>
          <w:szCs w:val="22"/>
        </w:rPr>
        <w:t>e</w:t>
      </w:r>
      <w:r w:rsidRPr="00AC1D0A">
        <w:rPr>
          <w:rFonts w:asciiTheme="minorHAnsi" w:eastAsia="Tahoma" w:hAnsiTheme="minorHAnsi" w:cstheme="minorHAnsi"/>
          <w:spacing w:val="-14"/>
          <w:w w:val="97"/>
          <w:position w:val="-1"/>
          <w:sz w:val="22"/>
          <w:szCs w:val="22"/>
        </w:rPr>
        <w:t>l</w:t>
      </w:r>
      <w:r w:rsidRPr="00AC1D0A">
        <w:rPr>
          <w:rFonts w:asciiTheme="minorHAnsi" w:eastAsia="Tahoma" w:hAnsiTheme="minorHAnsi" w:cstheme="minorHAnsi"/>
          <w:spacing w:val="4"/>
          <w:w w:val="97"/>
          <w:position w:val="-1"/>
          <w:sz w:val="22"/>
          <w:szCs w:val="22"/>
        </w:rPr>
        <w:t>o</w:t>
      </w:r>
      <w:r w:rsidRPr="00AC1D0A">
        <w:rPr>
          <w:rFonts w:asciiTheme="minorHAnsi" w:eastAsia="Tahoma" w:hAnsiTheme="minorHAnsi" w:cstheme="minorHAnsi"/>
          <w:w w:val="97"/>
          <w:position w:val="-1"/>
          <w:sz w:val="22"/>
          <w:szCs w:val="22"/>
        </w:rPr>
        <w:t>r</w:t>
      </w:r>
      <w:r w:rsidRPr="00AC1D0A">
        <w:rPr>
          <w:rFonts w:asciiTheme="minorHAnsi" w:eastAsia="Tahoma" w:hAnsiTheme="minorHAnsi" w:cstheme="minorHAnsi"/>
          <w:spacing w:val="-8"/>
          <w:w w:val="97"/>
          <w:position w:val="-1"/>
          <w:sz w:val="22"/>
          <w:szCs w:val="22"/>
        </w:rPr>
        <w:t xml:space="preserve"> </w:t>
      </w:r>
      <w:r w:rsidRPr="00AC1D0A">
        <w:rPr>
          <w:rFonts w:asciiTheme="minorHAnsi" w:eastAsia="Tahoma" w:hAnsiTheme="minorHAnsi" w:cstheme="minorHAnsi"/>
          <w:spacing w:val="4"/>
          <w:position w:val="-1"/>
          <w:sz w:val="22"/>
          <w:szCs w:val="22"/>
        </w:rPr>
        <w:t>o</w:t>
      </w:r>
      <w:r w:rsidRPr="00AC1D0A">
        <w:rPr>
          <w:rFonts w:asciiTheme="minorHAnsi" w:eastAsia="Tahoma" w:hAnsiTheme="minorHAnsi" w:cstheme="minorHAnsi"/>
          <w:position w:val="-1"/>
          <w:sz w:val="22"/>
          <w:szCs w:val="22"/>
        </w:rPr>
        <w:t>f</w:t>
      </w:r>
      <w:r w:rsidRPr="00AC1D0A">
        <w:rPr>
          <w:rFonts w:asciiTheme="minorHAnsi" w:eastAsia="Tahoma" w:hAnsiTheme="minorHAnsi" w:cstheme="minorHAnsi"/>
          <w:spacing w:val="-24"/>
          <w:position w:val="-1"/>
          <w:sz w:val="22"/>
          <w:szCs w:val="22"/>
        </w:rPr>
        <w:t xml:space="preserve"> </w:t>
      </w:r>
      <w:r w:rsidRPr="00AC1D0A">
        <w:rPr>
          <w:rFonts w:asciiTheme="minorHAnsi" w:eastAsia="Tahoma" w:hAnsiTheme="minorHAnsi" w:cstheme="minorHAnsi"/>
          <w:spacing w:val="2"/>
          <w:w w:val="97"/>
          <w:position w:val="-1"/>
          <w:sz w:val="22"/>
          <w:szCs w:val="22"/>
        </w:rPr>
        <w:t>S</w:t>
      </w:r>
      <w:r w:rsidRPr="00AC1D0A">
        <w:rPr>
          <w:rFonts w:asciiTheme="minorHAnsi" w:eastAsia="Tahoma" w:hAnsiTheme="minorHAnsi" w:cstheme="minorHAnsi"/>
          <w:spacing w:val="-4"/>
          <w:w w:val="97"/>
          <w:position w:val="-1"/>
          <w:sz w:val="22"/>
          <w:szCs w:val="22"/>
        </w:rPr>
        <w:t>c</w:t>
      </w:r>
      <w:r w:rsidRPr="00AC1D0A">
        <w:rPr>
          <w:rFonts w:asciiTheme="minorHAnsi" w:eastAsia="Tahoma" w:hAnsiTheme="minorHAnsi" w:cstheme="minorHAnsi"/>
          <w:spacing w:val="-14"/>
          <w:w w:val="97"/>
          <w:position w:val="-1"/>
          <w:sz w:val="22"/>
          <w:szCs w:val="22"/>
        </w:rPr>
        <w:t>i</w:t>
      </w:r>
      <w:r w:rsidRPr="00AC1D0A">
        <w:rPr>
          <w:rFonts w:asciiTheme="minorHAnsi" w:eastAsia="Tahoma" w:hAnsiTheme="minorHAnsi" w:cstheme="minorHAnsi"/>
          <w:spacing w:val="-3"/>
          <w:w w:val="97"/>
          <w:position w:val="-1"/>
          <w:sz w:val="22"/>
          <w:szCs w:val="22"/>
        </w:rPr>
        <w:t>e</w:t>
      </w:r>
      <w:r w:rsidRPr="00AC1D0A">
        <w:rPr>
          <w:rFonts w:asciiTheme="minorHAnsi" w:eastAsia="Tahoma" w:hAnsiTheme="minorHAnsi" w:cstheme="minorHAnsi"/>
          <w:spacing w:val="1"/>
          <w:w w:val="97"/>
          <w:position w:val="-1"/>
          <w:sz w:val="22"/>
          <w:szCs w:val="22"/>
        </w:rPr>
        <w:t>n</w:t>
      </w:r>
      <w:r w:rsidRPr="00AC1D0A">
        <w:rPr>
          <w:rFonts w:asciiTheme="minorHAnsi" w:eastAsia="Tahoma" w:hAnsiTheme="minorHAnsi" w:cstheme="minorHAnsi"/>
          <w:spacing w:val="-4"/>
          <w:w w:val="97"/>
          <w:position w:val="-1"/>
          <w:sz w:val="22"/>
          <w:szCs w:val="22"/>
        </w:rPr>
        <w:t>c</w:t>
      </w:r>
      <w:r w:rsidRPr="00AC1D0A">
        <w:rPr>
          <w:rFonts w:asciiTheme="minorHAnsi" w:eastAsia="Tahoma" w:hAnsiTheme="minorHAnsi" w:cstheme="minorHAnsi"/>
          <w:w w:val="97"/>
          <w:position w:val="-1"/>
          <w:sz w:val="22"/>
          <w:szCs w:val="22"/>
        </w:rPr>
        <w:t>e</w:t>
      </w:r>
      <w:r w:rsidRPr="00AC1D0A">
        <w:rPr>
          <w:rFonts w:asciiTheme="minorHAnsi" w:eastAsia="Tahoma" w:hAnsiTheme="minorHAnsi" w:cstheme="minorHAnsi"/>
          <w:spacing w:val="-17"/>
          <w:w w:val="97"/>
          <w:position w:val="-1"/>
          <w:sz w:val="22"/>
          <w:szCs w:val="22"/>
        </w:rPr>
        <w:t xml:space="preserve"> </w:t>
      </w:r>
      <w:r w:rsidRPr="00AC1D0A">
        <w:rPr>
          <w:rFonts w:asciiTheme="minorHAnsi" w:eastAsia="Tahoma" w:hAnsiTheme="minorHAnsi" w:cstheme="minorHAnsi"/>
          <w:position w:val="-1"/>
          <w:sz w:val="22"/>
          <w:szCs w:val="22"/>
        </w:rPr>
        <w:t>-</w:t>
      </w:r>
      <w:r w:rsidRPr="00AC1D0A">
        <w:rPr>
          <w:rFonts w:asciiTheme="minorHAnsi" w:eastAsia="Tahoma" w:hAnsiTheme="minorHAnsi" w:cstheme="minorHAnsi"/>
          <w:spacing w:val="-17"/>
          <w:position w:val="-1"/>
          <w:sz w:val="22"/>
          <w:szCs w:val="22"/>
        </w:rPr>
        <w:t xml:space="preserve"> </w:t>
      </w:r>
      <w:r w:rsidRPr="00AC1D0A">
        <w:rPr>
          <w:rFonts w:asciiTheme="minorHAnsi" w:eastAsia="Tahoma" w:hAnsiTheme="minorHAnsi" w:cstheme="minorHAnsi"/>
          <w:spacing w:val="5"/>
          <w:w w:val="96"/>
          <w:position w:val="-1"/>
          <w:sz w:val="22"/>
          <w:szCs w:val="22"/>
        </w:rPr>
        <w:t>E</w:t>
      </w:r>
      <w:r w:rsidRPr="00AC1D0A">
        <w:rPr>
          <w:rFonts w:asciiTheme="minorHAnsi" w:eastAsia="Tahoma" w:hAnsiTheme="minorHAnsi" w:cstheme="minorHAnsi"/>
          <w:spacing w:val="-4"/>
          <w:w w:val="96"/>
          <w:position w:val="-1"/>
          <w:sz w:val="22"/>
          <w:szCs w:val="22"/>
        </w:rPr>
        <w:t>a</w:t>
      </w:r>
      <w:r w:rsidRPr="00AC1D0A">
        <w:rPr>
          <w:rFonts w:asciiTheme="minorHAnsi" w:eastAsia="Tahoma" w:hAnsiTheme="minorHAnsi" w:cstheme="minorHAnsi"/>
          <w:spacing w:val="-1"/>
          <w:w w:val="96"/>
          <w:position w:val="-1"/>
          <w:sz w:val="22"/>
          <w:szCs w:val="22"/>
        </w:rPr>
        <w:t>r</w:t>
      </w:r>
      <w:r w:rsidRPr="00AC1D0A">
        <w:rPr>
          <w:rFonts w:asciiTheme="minorHAnsi" w:eastAsia="Tahoma" w:hAnsiTheme="minorHAnsi" w:cstheme="minorHAnsi"/>
          <w:spacing w:val="-13"/>
          <w:w w:val="96"/>
          <w:position w:val="-1"/>
          <w:sz w:val="22"/>
          <w:szCs w:val="22"/>
        </w:rPr>
        <w:t>l</w:t>
      </w:r>
      <w:r w:rsidRPr="00AC1D0A">
        <w:rPr>
          <w:rFonts w:asciiTheme="minorHAnsi" w:eastAsia="Tahoma" w:hAnsiTheme="minorHAnsi" w:cstheme="minorHAnsi"/>
          <w:w w:val="96"/>
          <w:position w:val="-1"/>
          <w:sz w:val="22"/>
          <w:szCs w:val="22"/>
        </w:rPr>
        <w:t>y</w:t>
      </w:r>
      <w:r w:rsidRPr="00AC1D0A">
        <w:rPr>
          <w:rFonts w:asciiTheme="minorHAnsi" w:eastAsia="Tahoma" w:hAnsiTheme="minorHAnsi" w:cstheme="minorHAnsi"/>
          <w:spacing w:val="-7"/>
          <w:w w:val="96"/>
          <w:position w:val="-1"/>
          <w:sz w:val="22"/>
          <w:szCs w:val="22"/>
        </w:rPr>
        <w:t xml:space="preserve"> </w:t>
      </w:r>
      <w:r w:rsidRPr="00AC1D0A">
        <w:rPr>
          <w:rFonts w:asciiTheme="minorHAnsi" w:eastAsia="Tahoma" w:hAnsiTheme="minorHAnsi" w:cstheme="minorHAnsi"/>
          <w:spacing w:val="8"/>
          <w:w w:val="96"/>
          <w:position w:val="-1"/>
          <w:sz w:val="22"/>
          <w:szCs w:val="22"/>
        </w:rPr>
        <w:t>C</w:t>
      </w:r>
      <w:r w:rsidRPr="00AC1D0A">
        <w:rPr>
          <w:rFonts w:asciiTheme="minorHAnsi" w:eastAsia="Tahoma" w:hAnsiTheme="minorHAnsi" w:cstheme="minorHAnsi"/>
          <w:spacing w:val="1"/>
          <w:w w:val="96"/>
          <w:position w:val="-1"/>
          <w:sz w:val="22"/>
          <w:szCs w:val="22"/>
        </w:rPr>
        <w:t>h</w:t>
      </w:r>
      <w:r w:rsidRPr="00AC1D0A">
        <w:rPr>
          <w:rFonts w:asciiTheme="minorHAnsi" w:eastAsia="Tahoma" w:hAnsiTheme="minorHAnsi" w:cstheme="minorHAnsi"/>
          <w:spacing w:val="-13"/>
          <w:w w:val="96"/>
          <w:position w:val="-1"/>
          <w:sz w:val="22"/>
          <w:szCs w:val="22"/>
        </w:rPr>
        <w:t>il</w:t>
      </w:r>
      <w:r w:rsidRPr="00AC1D0A">
        <w:rPr>
          <w:rFonts w:asciiTheme="minorHAnsi" w:eastAsia="Tahoma" w:hAnsiTheme="minorHAnsi" w:cstheme="minorHAnsi"/>
          <w:spacing w:val="2"/>
          <w:w w:val="96"/>
          <w:position w:val="-1"/>
          <w:sz w:val="22"/>
          <w:szCs w:val="22"/>
        </w:rPr>
        <w:t>d</w:t>
      </w:r>
      <w:r w:rsidRPr="00AC1D0A">
        <w:rPr>
          <w:rFonts w:asciiTheme="minorHAnsi" w:eastAsia="Tahoma" w:hAnsiTheme="minorHAnsi" w:cstheme="minorHAnsi"/>
          <w:spacing w:val="1"/>
          <w:w w:val="96"/>
          <w:position w:val="-1"/>
          <w:sz w:val="22"/>
          <w:szCs w:val="22"/>
        </w:rPr>
        <w:t>h</w:t>
      </w:r>
      <w:r w:rsidRPr="00AC1D0A">
        <w:rPr>
          <w:rFonts w:asciiTheme="minorHAnsi" w:eastAsia="Tahoma" w:hAnsiTheme="minorHAnsi" w:cstheme="minorHAnsi"/>
          <w:spacing w:val="4"/>
          <w:w w:val="96"/>
          <w:position w:val="-1"/>
          <w:sz w:val="22"/>
          <w:szCs w:val="22"/>
        </w:rPr>
        <w:t>oo</w:t>
      </w:r>
      <w:r w:rsidRPr="00AC1D0A">
        <w:rPr>
          <w:rFonts w:asciiTheme="minorHAnsi" w:eastAsia="Tahoma" w:hAnsiTheme="minorHAnsi" w:cstheme="minorHAnsi"/>
          <w:w w:val="96"/>
          <w:position w:val="-1"/>
          <w:sz w:val="22"/>
          <w:szCs w:val="22"/>
        </w:rPr>
        <w:t>d</w:t>
      </w:r>
      <w:r w:rsidRPr="00AC1D0A">
        <w:rPr>
          <w:rFonts w:asciiTheme="minorHAnsi" w:eastAsia="Tahoma" w:hAnsiTheme="minorHAnsi" w:cstheme="minorHAnsi"/>
          <w:spacing w:val="3"/>
          <w:w w:val="96"/>
          <w:position w:val="-1"/>
          <w:sz w:val="22"/>
          <w:szCs w:val="22"/>
        </w:rPr>
        <w:t xml:space="preserve"> </w:t>
      </w:r>
      <w:r w:rsidRPr="00AC1D0A">
        <w:rPr>
          <w:rFonts w:asciiTheme="minorHAnsi" w:eastAsia="Tahoma" w:hAnsiTheme="minorHAnsi" w:cstheme="minorHAnsi"/>
          <w:spacing w:val="5"/>
          <w:w w:val="96"/>
          <w:position w:val="-1"/>
          <w:sz w:val="22"/>
          <w:szCs w:val="22"/>
        </w:rPr>
        <w:t>E</w:t>
      </w:r>
      <w:r w:rsidRPr="00AC1D0A">
        <w:rPr>
          <w:rFonts w:asciiTheme="minorHAnsi" w:eastAsia="Tahoma" w:hAnsiTheme="minorHAnsi" w:cstheme="minorHAnsi"/>
          <w:spacing w:val="2"/>
          <w:w w:val="96"/>
          <w:position w:val="-1"/>
          <w:sz w:val="22"/>
          <w:szCs w:val="22"/>
        </w:rPr>
        <w:t>d</w:t>
      </w:r>
      <w:r w:rsidRPr="00AC1D0A">
        <w:rPr>
          <w:rFonts w:asciiTheme="minorHAnsi" w:eastAsia="Tahoma" w:hAnsiTheme="minorHAnsi" w:cstheme="minorHAnsi"/>
          <w:spacing w:val="1"/>
          <w:w w:val="96"/>
          <w:position w:val="-1"/>
          <w:sz w:val="22"/>
          <w:szCs w:val="22"/>
        </w:rPr>
        <w:t>u</w:t>
      </w:r>
      <w:r w:rsidRPr="00AC1D0A">
        <w:rPr>
          <w:rFonts w:asciiTheme="minorHAnsi" w:eastAsia="Tahoma" w:hAnsiTheme="minorHAnsi" w:cstheme="minorHAnsi"/>
          <w:spacing w:val="-4"/>
          <w:w w:val="96"/>
          <w:position w:val="-1"/>
          <w:sz w:val="22"/>
          <w:szCs w:val="22"/>
        </w:rPr>
        <w:t>ca</w:t>
      </w:r>
      <w:r w:rsidRPr="00AC1D0A">
        <w:rPr>
          <w:rFonts w:asciiTheme="minorHAnsi" w:eastAsia="Tahoma" w:hAnsiTheme="minorHAnsi" w:cstheme="minorHAnsi"/>
          <w:spacing w:val="2"/>
          <w:w w:val="96"/>
          <w:position w:val="-1"/>
          <w:sz w:val="22"/>
          <w:szCs w:val="22"/>
        </w:rPr>
        <w:t>t</w:t>
      </w:r>
      <w:r w:rsidRPr="00AC1D0A">
        <w:rPr>
          <w:rFonts w:asciiTheme="minorHAnsi" w:eastAsia="Tahoma" w:hAnsiTheme="minorHAnsi" w:cstheme="minorHAnsi"/>
          <w:spacing w:val="-13"/>
          <w:w w:val="96"/>
          <w:position w:val="-1"/>
          <w:sz w:val="22"/>
          <w:szCs w:val="22"/>
        </w:rPr>
        <w:t>i</w:t>
      </w:r>
      <w:r w:rsidRPr="00AC1D0A">
        <w:rPr>
          <w:rFonts w:asciiTheme="minorHAnsi" w:eastAsia="Tahoma" w:hAnsiTheme="minorHAnsi" w:cstheme="minorHAnsi"/>
          <w:spacing w:val="4"/>
          <w:w w:val="96"/>
          <w:position w:val="-1"/>
          <w:sz w:val="22"/>
          <w:szCs w:val="22"/>
        </w:rPr>
        <w:t>o</w:t>
      </w:r>
      <w:r w:rsidRPr="00AC1D0A">
        <w:rPr>
          <w:rFonts w:asciiTheme="minorHAnsi" w:eastAsia="Tahoma" w:hAnsiTheme="minorHAnsi" w:cstheme="minorHAnsi"/>
          <w:w w:val="96"/>
          <w:position w:val="-1"/>
          <w:sz w:val="22"/>
          <w:szCs w:val="22"/>
        </w:rPr>
        <w:t>n</w:t>
      </w:r>
      <w:r w:rsidRPr="00AC1D0A">
        <w:rPr>
          <w:rFonts w:asciiTheme="minorHAnsi" w:eastAsia="Tahoma" w:hAnsiTheme="minorHAnsi" w:cstheme="minorHAnsi"/>
          <w:spacing w:val="-2"/>
          <w:w w:val="96"/>
          <w:position w:val="-1"/>
          <w:sz w:val="22"/>
          <w:szCs w:val="22"/>
        </w:rPr>
        <w:t xml:space="preserve"> </w:t>
      </w:r>
      <w:r w:rsidRPr="00AC1D0A">
        <w:rPr>
          <w:rFonts w:asciiTheme="minorHAnsi" w:eastAsia="Tahoma" w:hAnsiTheme="minorHAnsi" w:cstheme="minorHAnsi"/>
          <w:spacing w:val="-4"/>
          <w:w w:val="96"/>
          <w:position w:val="-1"/>
          <w:sz w:val="22"/>
          <w:szCs w:val="22"/>
        </w:rPr>
        <w:t>a</w:t>
      </w:r>
      <w:r w:rsidRPr="00AC1D0A">
        <w:rPr>
          <w:rFonts w:asciiTheme="minorHAnsi" w:eastAsia="Tahoma" w:hAnsiTheme="minorHAnsi" w:cstheme="minorHAnsi"/>
          <w:spacing w:val="1"/>
          <w:w w:val="96"/>
          <w:position w:val="-1"/>
          <w:sz w:val="22"/>
          <w:szCs w:val="22"/>
        </w:rPr>
        <w:t>n</w:t>
      </w:r>
      <w:r w:rsidRPr="00AC1D0A">
        <w:rPr>
          <w:rFonts w:asciiTheme="minorHAnsi" w:eastAsia="Tahoma" w:hAnsiTheme="minorHAnsi" w:cstheme="minorHAnsi"/>
          <w:w w:val="96"/>
          <w:position w:val="-1"/>
          <w:sz w:val="22"/>
          <w:szCs w:val="22"/>
        </w:rPr>
        <w:t>d</w:t>
      </w:r>
      <w:r w:rsidRPr="00AC1D0A">
        <w:rPr>
          <w:rFonts w:asciiTheme="minorHAnsi" w:eastAsia="Tahoma" w:hAnsiTheme="minorHAnsi" w:cstheme="minorHAnsi"/>
          <w:spacing w:val="-10"/>
          <w:w w:val="96"/>
          <w:position w:val="-1"/>
          <w:sz w:val="22"/>
          <w:szCs w:val="22"/>
        </w:rPr>
        <w:t xml:space="preserve"> </w:t>
      </w:r>
      <w:r w:rsidRPr="00AC1D0A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Fr</w:t>
      </w:r>
      <w:r w:rsidRPr="00AC1D0A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e</w:t>
      </w:r>
      <w:r w:rsidRPr="00AC1D0A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n</w:t>
      </w:r>
      <w:r w:rsidRPr="00AC1D0A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>c</w:t>
      </w:r>
      <w:r w:rsidRPr="00AC1D0A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h                                             </w:t>
      </w:r>
      <w:r w:rsidRPr="00AC1D0A">
        <w:rPr>
          <w:rFonts w:asciiTheme="minorHAnsi" w:eastAsia="Tahoma" w:hAnsiTheme="minorHAnsi" w:cstheme="minorHAnsi"/>
          <w:spacing w:val="48"/>
          <w:position w:val="-1"/>
          <w:sz w:val="22"/>
          <w:szCs w:val="22"/>
        </w:rPr>
        <w:t xml:space="preserve"> </w:t>
      </w:r>
      <w:r w:rsidRPr="00AC1D0A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200</w:t>
      </w:r>
      <w:r w:rsidRPr="00AC1D0A">
        <w:rPr>
          <w:rFonts w:asciiTheme="minorHAnsi" w:eastAsia="Tahoma" w:hAnsiTheme="minorHAnsi" w:cstheme="minorHAnsi"/>
          <w:position w:val="-1"/>
          <w:sz w:val="22"/>
          <w:szCs w:val="22"/>
        </w:rPr>
        <w:t>4</w:t>
      </w:r>
    </w:p>
    <w:p w14:paraId="6607440D" w14:textId="77777777" w:rsidR="00351813" w:rsidRPr="00AC1D0A" w:rsidRDefault="00AC1D0A">
      <w:pPr>
        <w:spacing w:line="160" w:lineRule="exact"/>
        <w:ind w:left="142"/>
        <w:rPr>
          <w:rFonts w:asciiTheme="minorHAnsi" w:hAnsiTheme="minorHAnsi" w:cstheme="minorHAnsi"/>
          <w:sz w:val="22"/>
          <w:szCs w:val="22"/>
        </w:rPr>
      </w:pPr>
      <w:r w:rsidRPr="00AC1D0A">
        <w:rPr>
          <w:rFonts w:asciiTheme="minorHAnsi" w:hAnsiTheme="minorHAnsi" w:cstheme="minorHAnsi"/>
          <w:spacing w:val="7"/>
          <w:w w:val="70"/>
          <w:sz w:val="22"/>
          <w:szCs w:val="22"/>
        </w:rPr>
        <w:lastRenderedPageBreak/>
        <w:t>C</w:t>
      </w:r>
      <w:r w:rsidRPr="00AC1D0A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AC1D0A">
        <w:rPr>
          <w:rFonts w:asciiTheme="minorHAnsi" w:hAnsiTheme="minorHAnsi" w:cstheme="minorHAnsi"/>
          <w:spacing w:val="3"/>
          <w:w w:val="86"/>
          <w:sz w:val="22"/>
          <w:szCs w:val="22"/>
        </w:rPr>
        <w:t>li</w:t>
      </w:r>
      <w:r w:rsidRPr="00AC1D0A">
        <w:rPr>
          <w:rFonts w:asciiTheme="minorHAnsi" w:hAnsiTheme="minorHAnsi" w:cstheme="minorHAnsi"/>
          <w:spacing w:val="-3"/>
          <w:w w:val="82"/>
          <w:sz w:val="22"/>
          <w:szCs w:val="22"/>
        </w:rPr>
        <w:t>f</w:t>
      </w:r>
      <w:r w:rsidRPr="00AC1D0A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AC1D0A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AC1D0A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AC1D0A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AC1D0A">
        <w:rPr>
          <w:rFonts w:asciiTheme="minorHAnsi" w:hAnsiTheme="minorHAnsi" w:cstheme="minorHAnsi"/>
          <w:w w:val="90"/>
          <w:sz w:val="22"/>
          <w:szCs w:val="22"/>
        </w:rPr>
        <w:t>a</w:t>
      </w:r>
      <w:r w:rsidRPr="00AC1D0A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7"/>
          <w:w w:val="70"/>
          <w:sz w:val="22"/>
          <w:szCs w:val="22"/>
        </w:rPr>
        <w:t>C</w:t>
      </w:r>
      <w:r w:rsidRPr="00AC1D0A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AC1D0A">
        <w:rPr>
          <w:rFonts w:asciiTheme="minorHAnsi" w:hAnsiTheme="minorHAnsi" w:cstheme="minorHAnsi"/>
          <w:w w:val="90"/>
          <w:sz w:val="22"/>
          <w:szCs w:val="22"/>
        </w:rPr>
        <w:t>mm</w:t>
      </w:r>
      <w:r w:rsidRPr="00AC1D0A">
        <w:rPr>
          <w:rFonts w:asciiTheme="minorHAnsi" w:hAnsiTheme="minorHAnsi" w:cstheme="minorHAnsi"/>
          <w:spacing w:val="-3"/>
          <w:w w:val="92"/>
          <w:sz w:val="22"/>
          <w:szCs w:val="22"/>
        </w:rPr>
        <w:t>u</w:t>
      </w:r>
      <w:r w:rsidRPr="00AC1D0A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AC1D0A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AC1D0A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AC1D0A">
        <w:rPr>
          <w:rFonts w:asciiTheme="minorHAnsi" w:hAnsiTheme="minorHAnsi" w:cstheme="minorHAnsi"/>
          <w:w w:val="86"/>
          <w:sz w:val="22"/>
          <w:szCs w:val="22"/>
        </w:rPr>
        <w:t>y</w:t>
      </w:r>
      <w:r w:rsidRPr="00AC1D0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6"/>
          <w:w w:val="83"/>
          <w:sz w:val="22"/>
          <w:szCs w:val="22"/>
        </w:rPr>
        <w:t>C</w:t>
      </w:r>
      <w:r w:rsidRPr="00AC1D0A">
        <w:rPr>
          <w:rFonts w:asciiTheme="minorHAnsi" w:hAnsiTheme="minorHAnsi" w:cstheme="minorHAnsi"/>
          <w:spacing w:val="1"/>
          <w:w w:val="83"/>
          <w:sz w:val="22"/>
          <w:szCs w:val="22"/>
        </w:rPr>
        <w:t>o</w:t>
      </w:r>
      <w:r w:rsidRPr="00AC1D0A">
        <w:rPr>
          <w:rFonts w:asciiTheme="minorHAnsi" w:hAnsiTheme="minorHAnsi" w:cstheme="minorHAnsi"/>
          <w:spacing w:val="2"/>
          <w:w w:val="83"/>
          <w:sz w:val="22"/>
          <w:szCs w:val="22"/>
        </w:rPr>
        <w:t>ll</w:t>
      </w:r>
      <w:r w:rsidRPr="00AC1D0A">
        <w:rPr>
          <w:rFonts w:asciiTheme="minorHAnsi" w:hAnsiTheme="minorHAnsi" w:cstheme="minorHAnsi"/>
          <w:spacing w:val="-3"/>
          <w:w w:val="83"/>
          <w:sz w:val="22"/>
          <w:szCs w:val="22"/>
        </w:rPr>
        <w:t>e</w:t>
      </w:r>
      <w:r w:rsidRPr="00AC1D0A">
        <w:rPr>
          <w:rFonts w:asciiTheme="minorHAnsi" w:hAnsiTheme="minorHAnsi" w:cstheme="minorHAnsi"/>
          <w:spacing w:val="3"/>
          <w:w w:val="83"/>
          <w:sz w:val="22"/>
          <w:szCs w:val="22"/>
        </w:rPr>
        <w:t>g</w:t>
      </w:r>
      <w:r w:rsidRPr="00AC1D0A">
        <w:rPr>
          <w:rFonts w:asciiTheme="minorHAnsi" w:hAnsiTheme="minorHAnsi" w:cstheme="minorHAnsi"/>
          <w:w w:val="83"/>
          <w:sz w:val="22"/>
          <w:szCs w:val="22"/>
        </w:rPr>
        <w:t>e</w:t>
      </w:r>
      <w:r w:rsidRPr="00AC1D0A">
        <w:rPr>
          <w:rFonts w:asciiTheme="minorHAnsi" w:hAnsiTheme="minorHAnsi" w:cstheme="minorHAnsi"/>
          <w:w w:val="83"/>
          <w:sz w:val="22"/>
          <w:szCs w:val="22"/>
        </w:rPr>
        <w:t xml:space="preserve">                                                                                                                                   </w:t>
      </w:r>
      <w:r w:rsidRPr="00AC1D0A">
        <w:rPr>
          <w:rFonts w:asciiTheme="minorHAnsi" w:hAnsiTheme="minorHAnsi" w:cstheme="minorHAnsi"/>
          <w:spacing w:val="4"/>
          <w:w w:val="83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1"/>
          <w:w w:val="83"/>
          <w:sz w:val="22"/>
          <w:szCs w:val="22"/>
        </w:rPr>
        <w:t>N</w:t>
      </w:r>
      <w:r w:rsidRPr="00AC1D0A">
        <w:rPr>
          <w:rFonts w:asciiTheme="minorHAnsi" w:hAnsiTheme="minorHAnsi" w:cstheme="minorHAnsi"/>
          <w:spacing w:val="-3"/>
          <w:w w:val="83"/>
          <w:sz w:val="22"/>
          <w:szCs w:val="22"/>
        </w:rPr>
        <w:t>e</w:t>
      </w:r>
      <w:r w:rsidRPr="00AC1D0A">
        <w:rPr>
          <w:rFonts w:asciiTheme="minorHAnsi" w:hAnsiTheme="minorHAnsi" w:cstheme="minorHAnsi"/>
          <w:w w:val="83"/>
          <w:sz w:val="22"/>
          <w:szCs w:val="22"/>
        </w:rPr>
        <w:t>w</w:t>
      </w:r>
      <w:r w:rsidRPr="00AC1D0A">
        <w:rPr>
          <w:rFonts w:asciiTheme="minorHAnsi" w:hAnsiTheme="minorHAnsi" w:cstheme="minorHAnsi"/>
          <w:spacing w:val="3"/>
          <w:w w:val="83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7"/>
          <w:w w:val="70"/>
          <w:sz w:val="22"/>
          <w:szCs w:val="22"/>
        </w:rPr>
        <w:t>C</w:t>
      </w:r>
      <w:r w:rsidRPr="00AC1D0A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AC1D0A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AC1D0A">
        <w:rPr>
          <w:rFonts w:asciiTheme="minorHAnsi" w:hAnsiTheme="minorHAnsi" w:cstheme="minorHAnsi"/>
          <w:spacing w:val="3"/>
          <w:w w:val="86"/>
          <w:sz w:val="22"/>
          <w:szCs w:val="22"/>
        </w:rPr>
        <w:t>yl</w:t>
      </w:r>
      <w:r w:rsidRPr="00AC1D0A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AC1D0A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AC1D0A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AC1D0A">
        <w:rPr>
          <w:rFonts w:asciiTheme="minorHAnsi" w:hAnsiTheme="minorHAnsi" w:cstheme="minorHAnsi"/>
          <w:w w:val="80"/>
          <w:sz w:val="22"/>
          <w:szCs w:val="22"/>
        </w:rPr>
        <w:t>,</w:t>
      </w:r>
      <w:r w:rsidRPr="00AC1D0A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AC1D0A">
        <w:rPr>
          <w:rFonts w:asciiTheme="minorHAnsi" w:hAnsiTheme="minorHAnsi" w:cstheme="minorHAnsi"/>
          <w:spacing w:val="7"/>
          <w:w w:val="70"/>
          <w:sz w:val="22"/>
          <w:szCs w:val="22"/>
        </w:rPr>
        <w:t>C</w:t>
      </w:r>
      <w:r w:rsidRPr="00AC1D0A">
        <w:rPr>
          <w:rFonts w:asciiTheme="minorHAnsi" w:hAnsiTheme="minorHAnsi" w:cstheme="minorHAnsi"/>
          <w:w w:val="72"/>
          <w:sz w:val="22"/>
          <w:szCs w:val="22"/>
        </w:rPr>
        <w:t>A</w:t>
      </w:r>
    </w:p>
    <w:p w14:paraId="3FCA982A" w14:textId="77777777" w:rsidR="00351813" w:rsidRPr="00AC1D0A" w:rsidRDefault="003518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A3C5D3F" w14:textId="77777777" w:rsidR="00351813" w:rsidRPr="00AC1D0A" w:rsidRDefault="003518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8D2197E" w14:textId="77777777" w:rsidR="00351813" w:rsidRPr="00AC1D0A" w:rsidRDefault="003518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F28EE4A" w14:textId="77777777" w:rsidR="00351813" w:rsidRPr="00AC1D0A" w:rsidRDefault="003518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04A357F" w14:textId="77777777" w:rsidR="00351813" w:rsidRPr="00AC1D0A" w:rsidRDefault="0035181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9F30DD9" w14:textId="77777777" w:rsidR="00351813" w:rsidRPr="00AC1D0A" w:rsidRDefault="00351813">
      <w:pPr>
        <w:spacing w:before="6" w:line="220" w:lineRule="exact"/>
        <w:rPr>
          <w:rFonts w:asciiTheme="minorHAnsi" w:hAnsiTheme="minorHAnsi" w:cstheme="minorHAnsi"/>
          <w:sz w:val="22"/>
          <w:szCs w:val="22"/>
        </w:rPr>
        <w:sectPr w:rsidR="00351813" w:rsidRPr="00AC1D0A">
          <w:type w:val="continuous"/>
          <w:pgSz w:w="11900" w:h="16840"/>
          <w:pgMar w:top="1320" w:right="1680" w:bottom="280" w:left="1680" w:header="720" w:footer="720" w:gutter="0"/>
          <w:cols w:space="720"/>
        </w:sectPr>
      </w:pPr>
    </w:p>
    <w:p w14:paraId="6C6706F6" w14:textId="727F9290" w:rsidR="00351813" w:rsidRPr="00AC1D0A" w:rsidRDefault="00AC1D0A">
      <w:pPr>
        <w:spacing w:before="12"/>
        <w:ind w:left="142" w:right="-53"/>
        <w:rPr>
          <w:rFonts w:asciiTheme="minorHAnsi" w:eastAsia="Tahoma" w:hAnsiTheme="minorHAnsi" w:cstheme="minorHAnsi"/>
          <w:sz w:val="22"/>
          <w:szCs w:val="22"/>
        </w:rPr>
      </w:pPr>
      <w:r w:rsidRPr="00AC1D0A">
        <w:rPr>
          <w:rFonts w:asciiTheme="minorHAnsi" w:eastAsia="Tahoma" w:hAnsiTheme="minorHAnsi" w:cstheme="minorHAnsi"/>
          <w:spacing w:val="-10"/>
          <w:w w:val="80"/>
          <w:sz w:val="22"/>
          <w:szCs w:val="22"/>
        </w:rPr>
        <w:t>W</w:t>
      </w:r>
      <w:r w:rsidRPr="00AC1D0A">
        <w:rPr>
          <w:rFonts w:asciiTheme="minorHAnsi" w:eastAsia="Tahoma" w:hAnsiTheme="minorHAnsi" w:cstheme="minorHAnsi"/>
          <w:spacing w:val="-2"/>
          <w:w w:val="80"/>
          <w:sz w:val="22"/>
          <w:szCs w:val="22"/>
        </w:rPr>
        <w:t>a</w:t>
      </w:r>
      <w:r w:rsidRPr="00AC1D0A">
        <w:rPr>
          <w:rFonts w:asciiTheme="minorHAnsi" w:eastAsia="Tahoma" w:hAnsiTheme="minorHAnsi" w:cstheme="minorHAnsi"/>
          <w:spacing w:val="2"/>
          <w:w w:val="80"/>
          <w:sz w:val="22"/>
          <w:szCs w:val="22"/>
        </w:rPr>
        <w:t>n</w:t>
      </w:r>
      <w:r w:rsidRPr="00AC1D0A">
        <w:rPr>
          <w:rFonts w:asciiTheme="minorHAnsi" w:eastAsia="Tahoma" w:hAnsiTheme="minorHAnsi" w:cstheme="minorHAnsi"/>
          <w:w w:val="80"/>
          <w:sz w:val="22"/>
          <w:szCs w:val="22"/>
        </w:rPr>
        <w:t>t</w:t>
      </w:r>
      <w:r w:rsidRPr="00AC1D0A">
        <w:rPr>
          <w:rFonts w:asciiTheme="minorHAnsi" w:eastAsia="Tahoma" w:hAnsiTheme="minorHAnsi" w:cstheme="minorHAnsi"/>
          <w:spacing w:val="4"/>
          <w:w w:val="80"/>
          <w:sz w:val="22"/>
          <w:szCs w:val="22"/>
        </w:rPr>
        <w:t xml:space="preserve"> </w:t>
      </w:r>
      <w:r w:rsidRPr="00AC1D0A">
        <w:rPr>
          <w:rFonts w:asciiTheme="minorHAnsi" w:eastAsia="Tahoma" w:hAnsiTheme="minorHAnsi" w:cstheme="minorHAnsi"/>
          <w:spacing w:val="8"/>
          <w:w w:val="80"/>
          <w:sz w:val="22"/>
          <w:szCs w:val="22"/>
        </w:rPr>
        <w:t>m</w:t>
      </w:r>
      <w:r w:rsidRPr="00AC1D0A">
        <w:rPr>
          <w:rFonts w:asciiTheme="minorHAnsi" w:eastAsia="Tahoma" w:hAnsiTheme="minorHAnsi" w:cstheme="minorHAnsi"/>
          <w:spacing w:val="5"/>
          <w:w w:val="80"/>
          <w:sz w:val="22"/>
          <w:szCs w:val="22"/>
        </w:rPr>
        <w:t>o</w:t>
      </w:r>
      <w:r w:rsidRPr="00AC1D0A">
        <w:rPr>
          <w:rFonts w:asciiTheme="minorHAnsi" w:eastAsia="Tahoma" w:hAnsiTheme="minorHAnsi" w:cstheme="minorHAnsi"/>
          <w:spacing w:val="3"/>
          <w:w w:val="80"/>
          <w:sz w:val="22"/>
          <w:szCs w:val="22"/>
        </w:rPr>
        <w:t>r</w:t>
      </w:r>
      <w:r w:rsidRPr="00AC1D0A">
        <w:rPr>
          <w:rFonts w:asciiTheme="minorHAnsi" w:eastAsia="Tahoma" w:hAnsiTheme="minorHAnsi" w:cstheme="minorHAnsi"/>
          <w:spacing w:val="-2"/>
          <w:w w:val="80"/>
          <w:sz w:val="22"/>
          <w:szCs w:val="22"/>
        </w:rPr>
        <w:t>e</w:t>
      </w:r>
      <w:r w:rsidRPr="00AC1D0A">
        <w:rPr>
          <w:rFonts w:asciiTheme="minorHAnsi" w:eastAsia="Tahoma" w:hAnsiTheme="minorHAnsi" w:cstheme="minorHAnsi"/>
          <w:w w:val="80"/>
          <w:sz w:val="22"/>
          <w:szCs w:val="22"/>
        </w:rPr>
        <w:t>?</w:t>
      </w:r>
      <w:r w:rsidRPr="00AC1D0A">
        <w:rPr>
          <w:rFonts w:asciiTheme="minorHAnsi" w:eastAsia="Tahoma" w:hAnsiTheme="minorHAnsi" w:cstheme="minorHAnsi"/>
          <w:spacing w:val="19"/>
          <w:w w:val="80"/>
          <w:sz w:val="22"/>
          <w:szCs w:val="22"/>
        </w:rPr>
        <w:t xml:space="preserve"> </w:t>
      </w:r>
      <w:r w:rsidRPr="00AC1D0A">
        <w:rPr>
          <w:rFonts w:asciiTheme="minorHAnsi" w:eastAsia="Tahoma" w:hAnsiTheme="minorHAnsi" w:cstheme="minorHAnsi"/>
          <w:spacing w:val="6"/>
          <w:w w:val="80"/>
          <w:sz w:val="22"/>
          <w:szCs w:val="22"/>
        </w:rPr>
        <w:t>C</w:t>
      </w:r>
      <w:r w:rsidRPr="00AC1D0A">
        <w:rPr>
          <w:rFonts w:asciiTheme="minorHAnsi" w:eastAsia="Tahoma" w:hAnsiTheme="minorHAnsi" w:cstheme="minorHAnsi"/>
          <w:spacing w:val="2"/>
          <w:w w:val="80"/>
          <w:sz w:val="22"/>
          <w:szCs w:val="22"/>
        </w:rPr>
        <w:t>h</w:t>
      </w:r>
      <w:r w:rsidRPr="00AC1D0A">
        <w:rPr>
          <w:rFonts w:asciiTheme="minorHAnsi" w:eastAsia="Tahoma" w:hAnsiTheme="minorHAnsi" w:cstheme="minorHAnsi"/>
          <w:spacing w:val="-2"/>
          <w:w w:val="80"/>
          <w:sz w:val="22"/>
          <w:szCs w:val="22"/>
        </w:rPr>
        <w:t>ec</w:t>
      </w:r>
      <w:r w:rsidRPr="00AC1D0A">
        <w:rPr>
          <w:rFonts w:asciiTheme="minorHAnsi" w:eastAsia="Tahoma" w:hAnsiTheme="minorHAnsi" w:cstheme="minorHAnsi"/>
          <w:w w:val="80"/>
          <w:sz w:val="22"/>
          <w:szCs w:val="22"/>
        </w:rPr>
        <w:t>k</w:t>
      </w:r>
      <w:r w:rsidRPr="00AC1D0A">
        <w:rPr>
          <w:rFonts w:asciiTheme="minorHAnsi" w:eastAsia="Tahoma" w:hAnsiTheme="minorHAnsi" w:cstheme="minorHAnsi"/>
          <w:spacing w:val="13"/>
          <w:w w:val="80"/>
          <w:sz w:val="22"/>
          <w:szCs w:val="22"/>
        </w:rPr>
        <w:t xml:space="preserve"> </w:t>
      </w:r>
      <w:r w:rsidRPr="00AC1D0A">
        <w:rPr>
          <w:rFonts w:asciiTheme="minorHAnsi" w:eastAsia="Tahoma" w:hAnsiTheme="minorHAnsi" w:cstheme="minorHAnsi"/>
          <w:spacing w:val="5"/>
          <w:w w:val="80"/>
          <w:sz w:val="22"/>
          <w:szCs w:val="22"/>
        </w:rPr>
        <w:t>o</w:t>
      </w:r>
      <w:r w:rsidRPr="00AC1D0A">
        <w:rPr>
          <w:rFonts w:asciiTheme="minorHAnsi" w:eastAsia="Tahoma" w:hAnsiTheme="minorHAnsi" w:cstheme="minorHAnsi"/>
          <w:spacing w:val="2"/>
          <w:w w:val="80"/>
          <w:sz w:val="22"/>
          <w:szCs w:val="22"/>
        </w:rPr>
        <w:t>u</w:t>
      </w:r>
      <w:r w:rsidRPr="00AC1D0A">
        <w:rPr>
          <w:rFonts w:asciiTheme="minorHAnsi" w:eastAsia="Tahoma" w:hAnsiTheme="minorHAnsi" w:cstheme="minorHAnsi"/>
          <w:w w:val="80"/>
          <w:sz w:val="22"/>
          <w:szCs w:val="22"/>
        </w:rPr>
        <w:t>t</w:t>
      </w:r>
      <w:r w:rsidRPr="00AC1D0A">
        <w:rPr>
          <w:rFonts w:asciiTheme="minorHAnsi" w:eastAsia="Tahoma" w:hAnsiTheme="minorHAnsi" w:cstheme="minorHAnsi"/>
          <w:spacing w:val="5"/>
          <w:w w:val="80"/>
          <w:sz w:val="22"/>
          <w:szCs w:val="22"/>
        </w:rPr>
        <w:t xml:space="preserve"> o</w:t>
      </w:r>
      <w:r w:rsidRPr="00AC1D0A">
        <w:rPr>
          <w:rFonts w:asciiTheme="minorHAnsi" w:eastAsia="Tahoma" w:hAnsiTheme="minorHAnsi" w:cstheme="minorHAnsi"/>
          <w:spacing w:val="2"/>
          <w:w w:val="80"/>
          <w:sz w:val="22"/>
          <w:szCs w:val="22"/>
        </w:rPr>
        <w:t>u</w:t>
      </w:r>
      <w:r w:rsidRPr="00AC1D0A">
        <w:rPr>
          <w:rFonts w:asciiTheme="minorHAnsi" w:eastAsia="Tahoma" w:hAnsiTheme="minorHAnsi" w:cstheme="minorHAnsi"/>
          <w:w w:val="80"/>
          <w:sz w:val="22"/>
          <w:szCs w:val="22"/>
        </w:rPr>
        <w:t>r</w:t>
      </w:r>
      <w:r w:rsidRPr="00AC1D0A">
        <w:rPr>
          <w:rFonts w:asciiTheme="minorHAnsi" w:eastAsia="Tahoma" w:hAnsiTheme="minorHAnsi" w:cstheme="minorHAnsi"/>
          <w:spacing w:val="12"/>
          <w:w w:val="80"/>
          <w:sz w:val="22"/>
          <w:szCs w:val="22"/>
        </w:rPr>
        <w:t xml:space="preserve"> </w:t>
      </w:r>
      <w:r w:rsidRPr="00AC1D0A">
        <w:rPr>
          <w:rFonts w:asciiTheme="minorHAnsi" w:eastAsia="Tahoma" w:hAnsiTheme="minorHAnsi" w:cstheme="minorHAnsi"/>
          <w:spacing w:val="5"/>
          <w:w w:val="80"/>
          <w:sz w:val="22"/>
          <w:szCs w:val="22"/>
        </w:rPr>
        <w:t>o</w:t>
      </w:r>
      <w:r w:rsidRPr="00AC1D0A">
        <w:rPr>
          <w:rFonts w:asciiTheme="minorHAnsi" w:eastAsia="Tahoma" w:hAnsiTheme="minorHAnsi" w:cstheme="minorHAnsi"/>
          <w:spacing w:val="-2"/>
          <w:w w:val="80"/>
          <w:sz w:val="22"/>
          <w:szCs w:val="22"/>
        </w:rPr>
        <w:t>t</w:t>
      </w:r>
      <w:r w:rsidRPr="00AC1D0A">
        <w:rPr>
          <w:rFonts w:asciiTheme="minorHAnsi" w:eastAsia="Tahoma" w:hAnsiTheme="minorHAnsi" w:cstheme="minorHAnsi"/>
          <w:spacing w:val="2"/>
          <w:w w:val="80"/>
          <w:sz w:val="22"/>
          <w:szCs w:val="22"/>
        </w:rPr>
        <w:t>h</w:t>
      </w:r>
      <w:r w:rsidRPr="00AC1D0A">
        <w:rPr>
          <w:rFonts w:asciiTheme="minorHAnsi" w:eastAsia="Tahoma" w:hAnsiTheme="minorHAnsi" w:cstheme="minorHAnsi"/>
          <w:spacing w:val="-2"/>
          <w:w w:val="80"/>
          <w:sz w:val="22"/>
          <w:szCs w:val="22"/>
        </w:rPr>
        <w:t>e</w:t>
      </w:r>
      <w:r w:rsidRPr="00AC1D0A">
        <w:rPr>
          <w:rFonts w:asciiTheme="minorHAnsi" w:eastAsia="Tahoma" w:hAnsiTheme="minorHAnsi" w:cstheme="minorHAnsi"/>
          <w:w w:val="80"/>
          <w:sz w:val="22"/>
          <w:szCs w:val="22"/>
        </w:rPr>
        <w:t>r</w:t>
      </w:r>
      <w:r w:rsidRPr="00AC1D0A">
        <w:rPr>
          <w:rFonts w:asciiTheme="minorHAnsi" w:eastAsia="Tahoma" w:hAnsiTheme="minorHAnsi" w:cstheme="minorHAnsi"/>
          <w:spacing w:val="12"/>
          <w:w w:val="80"/>
          <w:sz w:val="22"/>
          <w:szCs w:val="22"/>
        </w:rPr>
        <w:t xml:space="preserve"> </w:t>
      </w:r>
      <w:r w:rsidRPr="00AC1D0A">
        <w:rPr>
          <w:rFonts w:asciiTheme="minorHAnsi" w:eastAsia="Tahoma" w:hAnsiTheme="minorHAnsi" w:cstheme="minorHAnsi"/>
          <w:spacing w:val="-3"/>
          <w:w w:val="81"/>
          <w:sz w:val="22"/>
          <w:szCs w:val="22"/>
        </w:rPr>
        <w:t>e</w:t>
      </w:r>
      <w:r w:rsidRPr="00AC1D0A">
        <w:rPr>
          <w:rFonts w:asciiTheme="minorHAnsi" w:eastAsia="Tahoma" w:hAnsiTheme="minorHAnsi" w:cstheme="minorHAnsi"/>
          <w:spacing w:val="3"/>
          <w:w w:val="81"/>
          <w:sz w:val="22"/>
          <w:szCs w:val="22"/>
        </w:rPr>
        <w:t>x</w:t>
      </w:r>
      <w:r w:rsidRPr="00AC1D0A">
        <w:rPr>
          <w:rFonts w:asciiTheme="minorHAnsi" w:eastAsia="Tahoma" w:hAnsiTheme="minorHAnsi" w:cstheme="minorHAnsi"/>
          <w:spacing w:val="-2"/>
          <w:w w:val="82"/>
          <w:sz w:val="22"/>
          <w:szCs w:val="22"/>
        </w:rPr>
        <w:t>a</w:t>
      </w:r>
      <w:r w:rsidRPr="00AC1D0A">
        <w:rPr>
          <w:rFonts w:asciiTheme="minorHAnsi" w:eastAsia="Tahoma" w:hAnsiTheme="minorHAnsi" w:cstheme="minorHAnsi"/>
          <w:spacing w:val="10"/>
          <w:w w:val="81"/>
          <w:sz w:val="22"/>
          <w:szCs w:val="22"/>
        </w:rPr>
        <w:t>m</w:t>
      </w:r>
      <w:r w:rsidRPr="00AC1D0A">
        <w:rPr>
          <w:rFonts w:asciiTheme="minorHAnsi" w:eastAsia="Tahoma" w:hAnsiTheme="minorHAnsi" w:cstheme="minorHAnsi"/>
          <w:spacing w:val="4"/>
          <w:w w:val="81"/>
          <w:sz w:val="22"/>
          <w:szCs w:val="22"/>
        </w:rPr>
        <w:t>p</w:t>
      </w:r>
      <w:r w:rsidRPr="00AC1D0A">
        <w:rPr>
          <w:rFonts w:asciiTheme="minorHAnsi" w:eastAsia="Tahoma" w:hAnsiTheme="minorHAnsi" w:cstheme="minorHAnsi"/>
          <w:spacing w:val="5"/>
          <w:w w:val="82"/>
          <w:sz w:val="22"/>
          <w:szCs w:val="22"/>
        </w:rPr>
        <w:t>l</w:t>
      </w:r>
      <w:r w:rsidRPr="00AC1D0A">
        <w:rPr>
          <w:rFonts w:asciiTheme="minorHAnsi" w:eastAsia="Tahoma" w:hAnsiTheme="minorHAnsi" w:cstheme="minorHAnsi"/>
          <w:spacing w:val="-3"/>
          <w:w w:val="81"/>
          <w:sz w:val="22"/>
          <w:szCs w:val="22"/>
        </w:rPr>
        <w:t>e</w:t>
      </w:r>
      <w:r w:rsidRPr="00AC1D0A">
        <w:rPr>
          <w:rFonts w:asciiTheme="minorHAnsi" w:eastAsia="Tahoma" w:hAnsiTheme="minorHAnsi" w:cstheme="minorHAnsi"/>
          <w:w w:val="81"/>
          <w:sz w:val="22"/>
          <w:szCs w:val="22"/>
        </w:rPr>
        <w:t>s</w:t>
      </w:r>
      <w:r w:rsidRPr="00AC1D0A">
        <w:rPr>
          <w:rFonts w:asciiTheme="minorHAnsi" w:eastAsia="Tahoma" w:hAnsiTheme="minorHAnsi" w:cstheme="minorHAnsi"/>
          <w:w w:val="82"/>
          <w:sz w:val="22"/>
          <w:szCs w:val="22"/>
        </w:rPr>
        <w:t>.</w:t>
      </w:r>
    </w:p>
    <w:p w14:paraId="4782EFFF" w14:textId="77777777" w:rsidR="00351813" w:rsidRPr="00AC1D0A" w:rsidRDefault="00AC1D0A">
      <w:pPr>
        <w:spacing w:before="58"/>
        <w:rPr>
          <w:rFonts w:asciiTheme="minorHAnsi" w:eastAsia="Tahoma" w:hAnsiTheme="minorHAnsi" w:cstheme="minorHAnsi"/>
          <w:sz w:val="22"/>
          <w:szCs w:val="22"/>
        </w:rPr>
        <w:sectPr w:rsidR="00351813" w:rsidRPr="00AC1D0A">
          <w:type w:val="continuous"/>
          <w:pgSz w:w="11900" w:h="16840"/>
          <w:pgMar w:top="1320" w:right="1680" w:bottom="280" w:left="1680" w:header="720" w:footer="720" w:gutter="0"/>
          <w:cols w:num="2" w:space="720" w:equalWidth="0">
            <w:col w:w="3675" w:space="2582"/>
            <w:col w:w="2283"/>
          </w:cols>
        </w:sectPr>
      </w:pPr>
      <w:r w:rsidRPr="00AC1D0A">
        <w:rPr>
          <w:rFonts w:asciiTheme="minorHAnsi" w:hAnsiTheme="minorHAnsi" w:cstheme="minorHAnsi"/>
          <w:sz w:val="22"/>
          <w:szCs w:val="22"/>
        </w:rPr>
        <w:br w:type="column"/>
      </w:r>
      <w:hyperlink r:id="rId6">
        <w:r w:rsidRPr="00AC1D0A">
          <w:rPr>
            <w:rFonts w:asciiTheme="minorHAnsi" w:eastAsia="Tahoma" w:hAnsiTheme="minorHAnsi" w:cstheme="minorHAnsi"/>
            <w:spacing w:val="2"/>
            <w:w w:val="81"/>
            <w:sz w:val="22"/>
            <w:szCs w:val="22"/>
          </w:rPr>
          <w:t>S</w:t>
        </w:r>
        <w:r w:rsidRPr="00AC1D0A">
          <w:rPr>
            <w:rFonts w:asciiTheme="minorHAnsi" w:eastAsia="Tahoma" w:hAnsiTheme="minorHAnsi" w:cstheme="minorHAnsi"/>
            <w:spacing w:val="-2"/>
            <w:w w:val="81"/>
            <w:sz w:val="22"/>
            <w:szCs w:val="22"/>
          </w:rPr>
          <w:t>e</w:t>
        </w:r>
        <w:r w:rsidRPr="00AC1D0A">
          <w:rPr>
            <w:rFonts w:asciiTheme="minorHAnsi" w:eastAsia="Tahoma" w:hAnsiTheme="minorHAnsi" w:cstheme="minorHAnsi"/>
            <w:w w:val="81"/>
            <w:sz w:val="22"/>
            <w:szCs w:val="22"/>
          </w:rPr>
          <w:t>e</w:t>
        </w:r>
        <w:r w:rsidRPr="00AC1D0A">
          <w:rPr>
            <w:rFonts w:asciiTheme="minorHAnsi" w:eastAsia="Tahoma" w:hAnsiTheme="minorHAnsi" w:cstheme="minorHAnsi"/>
            <w:spacing w:val="-1"/>
            <w:w w:val="81"/>
            <w:sz w:val="22"/>
            <w:szCs w:val="22"/>
          </w:rPr>
          <w:t xml:space="preserve"> M</w:t>
        </w:r>
        <w:r w:rsidRPr="00AC1D0A">
          <w:rPr>
            <w:rFonts w:asciiTheme="minorHAnsi" w:eastAsia="Tahoma" w:hAnsiTheme="minorHAnsi" w:cstheme="minorHAnsi"/>
            <w:spacing w:val="5"/>
            <w:w w:val="81"/>
            <w:sz w:val="22"/>
            <w:szCs w:val="22"/>
          </w:rPr>
          <w:t>o</w:t>
        </w:r>
        <w:r w:rsidRPr="00AC1D0A">
          <w:rPr>
            <w:rFonts w:asciiTheme="minorHAnsi" w:eastAsia="Tahoma" w:hAnsiTheme="minorHAnsi" w:cstheme="minorHAnsi"/>
            <w:spacing w:val="3"/>
            <w:w w:val="81"/>
            <w:sz w:val="22"/>
            <w:szCs w:val="22"/>
          </w:rPr>
          <w:t>r</w:t>
        </w:r>
        <w:r w:rsidRPr="00AC1D0A">
          <w:rPr>
            <w:rFonts w:asciiTheme="minorHAnsi" w:eastAsia="Tahoma" w:hAnsiTheme="minorHAnsi" w:cstheme="minorHAnsi"/>
            <w:w w:val="81"/>
            <w:sz w:val="22"/>
            <w:szCs w:val="22"/>
          </w:rPr>
          <w:t>e</w:t>
        </w:r>
        <w:r w:rsidRPr="00AC1D0A">
          <w:rPr>
            <w:rFonts w:asciiTheme="minorHAnsi" w:eastAsia="Tahoma" w:hAnsiTheme="minorHAnsi" w:cstheme="minorHAnsi"/>
            <w:spacing w:val="1"/>
            <w:w w:val="81"/>
            <w:sz w:val="22"/>
            <w:szCs w:val="22"/>
          </w:rPr>
          <w:t xml:space="preserve"> </w:t>
        </w:r>
        <w:r w:rsidRPr="00AC1D0A">
          <w:rPr>
            <w:rFonts w:asciiTheme="minorHAnsi" w:eastAsia="Tahoma" w:hAnsiTheme="minorHAnsi" w:cstheme="minorHAnsi"/>
            <w:spacing w:val="3"/>
            <w:w w:val="81"/>
            <w:sz w:val="22"/>
            <w:szCs w:val="22"/>
          </w:rPr>
          <w:t>Ex</w:t>
        </w:r>
        <w:r w:rsidRPr="00AC1D0A">
          <w:rPr>
            <w:rFonts w:asciiTheme="minorHAnsi" w:eastAsia="Tahoma" w:hAnsiTheme="minorHAnsi" w:cstheme="minorHAnsi"/>
            <w:spacing w:val="-2"/>
            <w:w w:val="82"/>
            <w:sz w:val="22"/>
            <w:szCs w:val="22"/>
          </w:rPr>
          <w:t>a</w:t>
        </w:r>
        <w:r w:rsidRPr="00AC1D0A">
          <w:rPr>
            <w:rFonts w:asciiTheme="minorHAnsi" w:eastAsia="Tahoma" w:hAnsiTheme="minorHAnsi" w:cstheme="minorHAnsi"/>
            <w:spacing w:val="10"/>
            <w:w w:val="81"/>
            <w:sz w:val="22"/>
            <w:szCs w:val="22"/>
          </w:rPr>
          <w:t>m</w:t>
        </w:r>
        <w:r w:rsidRPr="00AC1D0A">
          <w:rPr>
            <w:rFonts w:asciiTheme="minorHAnsi" w:eastAsia="Tahoma" w:hAnsiTheme="minorHAnsi" w:cstheme="minorHAnsi"/>
            <w:spacing w:val="4"/>
            <w:w w:val="81"/>
            <w:sz w:val="22"/>
            <w:szCs w:val="22"/>
          </w:rPr>
          <w:t>p</w:t>
        </w:r>
        <w:r w:rsidRPr="00AC1D0A">
          <w:rPr>
            <w:rFonts w:asciiTheme="minorHAnsi" w:eastAsia="Tahoma" w:hAnsiTheme="minorHAnsi" w:cstheme="minorHAnsi"/>
            <w:spacing w:val="5"/>
            <w:w w:val="82"/>
            <w:sz w:val="22"/>
            <w:szCs w:val="22"/>
          </w:rPr>
          <w:t>l</w:t>
        </w:r>
        <w:r w:rsidRPr="00AC1D0A">
          <w:rPr>
            <w:rFonts w:asciiTheme="minorHAnsi" w:eastAsia="Tahoma" w:hAnsiTheme="minorHAnsi" w:cstheme="minorHAnsi"/>
            <w:spacing w:val="-3"/>
            <w:w w:val="81"/>
            <w:sz w:val="22"/>
            <w:szCs w:val="22"/>
          </w:rPr>
          <w:t>e</w:t>
        </w:r>
        <w:r w:rsidRPr="00AC1D0A">
          <w:rPr>
            <w:rFonts w:asciiTheme="minorHAnsi" w:eastAsia="Tahoma" w:hAnsiTheme="minorHAnsi" w:cstheme="minorHAnsi"/>
            <w:w w:val="81"/>
            <w:sz w:val="22"/>
            <w:szCs w:val="22"/>
          </w:rPr>
          <w:t>s</w:t>
        </w:r>
      </w:hyperlink>
    </w:p>
    <w:p w14:paraId="053DE162" w14:textId="77777777" w:rsidR="00351813" w:rsidRPr="00AC1D0A" w:rsidRDefault="00AC1D0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  <w:r w:rsidRPr="00AC1D0A">
        <w:rPr>
          <w:rFonts w:asciiTheme="minorHAnsi" w:hAnsiTheme="minorHAnsi" w:cstheme="minorHAnsi"/>
          <w:sz w:val="22"/>
          <w:szCs w:val="22"/>
        </w:rPr>
        <w:lastRenderedPageBreak/>
        <w:pict w14:anchorId="2EAFA4BA">
          <v:group id="_x0000_s1026" style="position:absolute;margin-left:28.3pt;margin-top:28.3pt;width:537.85pt;height:14.95pt;z-index:-251658240;mso-position-horizontal-relative:page;mso-position-vertical-relative:page" coordorigin="566,566" coordsize="10757,299">
            <v:shape id="_x0000_s1027" style="position:absolute;left:566;top:566;width:10757;height:299" coordorigin="566,566" coordsize="10757,299" path="m11323,566r,300l566,866r,-300l11323,566xe" fillcolor="#f0f5fa" stroked="f">
              <v:path arrowok="t"/>
            </v:shape>
            <w10:wrap anchorx="page" anchory="page"/>
          </v:group>
        </w:pict>
      </w:r>
    </w:p>
    <w:sectPr w:rsidR="00351813" w:rsidRPr="00AC1D0A">
      <w:pgSz w:w="11900" w:h="16840"/>
      <w:pgMar w:top="1580" w:right="16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C923B7"/>
    <w:multiLevelType w:val="multilevel"/>
    <w:tmpl w:val="C41A946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1813"/>
    <w:rsid w:val="00351813"/>
    <w:rsid w:val="00AC1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1098CF8"/>
  <w15:docId w15:val="{2108943E-0DDB-4FD0-9999-37578BDF6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AC1D0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C1D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livecareer.com/resume-samples/housekeeper-resumes" TargetMode="External"/><Relationship Id="rId5" Type="http://schemas.openxmlformats.org/officeDocument/2006/relationships/hyperlink" Target="mailto:kisha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379</Words>
  <Characters>2164</Characters>
  <Application>Microsoft Office Word</Application>
  <DocSecurity>0</DocSecurity>
  <Lines>18</Lines>
  <Paragraphs>5</Paragraphs>
  <ScaleCrop>false</ScaleCrop>
  <Company/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2021-05-06T12:09:00Z</dcterms:created>
  <dcterms:modified xsi:type="dcterms:W3CDTF">2021-05-06T12:25:00Z</dcterms:modified>
</cp:coreProperties>
</file>